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F2" w:rsidRPr="00431536" w:rsidRDefault="00507423" w:rsidP="00705EF2">
      <w:pPr>
        <w:rPr>
          <w:color w:val="000000" w:themeColor="text1"/>
          <w:sz w:val="28"/>
          <w:szCs w:val="28"/>
        </w:rPr>
      </w:pPr>
      <w:r w:rsidRPr="00431536">
        <w:rPr>
          <w:i/>
          <w:iCs/>
          <w:color w:val="000000" w:themeColor="text1"/>
          <w:sz w:val="28"/>
          <w:szCs w:val="28"/>
        </w:rPr>
        <w:t xml:space="preserve"> </w:t>
      </w:r>
      <w:r w:rsidR="00705EF2" w:rsidRPr="00431536">
        <w:rPr>
          <w:i/>
          <w:iCs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C8354C" w:rsidRPr="00431536" w:rsidRDefault="00C8354C" w:rsidP="00607173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:rsidR="00607173" w:rsidRPr="00607173" w:rsidRDefault="00607173" w:rsidP="00607173">
      <w:pPr>
        <w:shd w:val="clear" w:color="auto" w:fill="FFFFFF"/>
        <w:spacing w:line="360" w:lineRule="auto"/>
        <w:ind w:left="-142"/>
        <w:jc w:val="center"/>
        <w:rPr>
          <w:rFonts w:eastAsia="Calibri"/>
          <w:b/>
          <w:color w:val="000000" w:themeColor="text1"/>
          <w:sz w:val="32"/>
          <w:szCs w:val="32"/>
          <w:lang w:eastAsia="en-US"/>
        </w:rPr>
      </w:pPr>
      <w:r w:rsidRPr="00607173">
        <w:rPr>
          <w:b/>
          <w:bCs/>
          <w:color w:val="000000" w:themeColor="text1"/>
          <w:sz w:val="32"/>
          <w:szCs w:val="32"/>
        </w:rPr>
        <w:t>Р</w:t>
      </w:r>
      <w:r w:rsidRPr="00607173">
        <w:rPr>
          <w:b/>
          <w:bCs/>
          <w:color w:val="000000" w:themeColor="text1"/>
          <w:sz w:val="32"/>
          <w:szCs w:val="32"/>
          <w:lang w:eastAsia="en-US"/>
        </w:rPr>
        <w:t>абота</w:t>
      </w:r>
      <w:r w:rsidR="001D6CD9" w:rsidRPr="00607173">
        <w:rPr>
          <w:rFonts w:eastAsia="Calibri"/>
          <w:color w:val="000000" w:themeColor="text1"/>
          <w:sz w:val="32"/>
          <w:szCs w:val="32"/>
          <w:lang w:eastAsia="en-US"/>
        </w:rPr>
        <w:t xml:space="preserve"> </w:t>
      </w:r>
      <w:r w:rsidRPr="00607173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информационно </w:t>
      </w:r>
      <w:r w:rsidR="00A3166B" w:rsidRPr="00607173">
        <w:rPr>
          <w:rFonts w:eastAsia="Calibri"/>
          <w:b/>
          <w:color w:val="000000" w:themeColor="text1"/>
          <w:sz w:val="32"/>
          <w:szCs w:val="32"/>
          <w:lang w:eastAsia="en-US"/>
        </w:rPr>
        <w:t>библиоте</w:t>
      </w:r>
      <w:r w:rsidRPr="00607173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чного центра </w:t>
      </w:r>
      <w:r>
        <w:rPr>
          <w:rFonts w:eastAsia="Calibri"/>
          <w:b/>
          <w:color w:val="000000" w:themeColor="text1"/>
          <w:sz w:val="32"/>
          <w:szCs w:val="32"/>
          <w:lang w:eastAsia="en-US"/>
        </w:rPr>
        <w:t>по сопровождению образовательного процесса</w:t>
      </w:r>
    </w:p>
    <w:p w:rsidR="003123A2" w:rsidRPr="00431536" w:rsidRDefault="004F3197" w:rsidP="0041359D">
      <w:pPr>
        <w:contextualSpacing/>
        <w:rPr>
          <w:b/>
          <w:bCs/>
          <w:color w:val="000000" w:themeColor="text1"/>
          <w:sz w:val="28"/>
          <w:szCs w:val="28"/>
          <w:lang w:eastAsia="ar-SA"/>
        </w:rPr>
      </w:pPr>
      <w:r w:rsidRPr="00431536">
        <w:rPr>
          <w:b/>
          <w:color w:val="000000" w:themeColor="text1"/>
          <w:sz w:val="28"/>
          <w:szCs w:val="28"/>
        </w:rPr>
        <w:t>Цел</w:t>
      </w:r>
      <w:r w:rsidR="003123A2" w:rsidRPr="00431536">
        <w:rPr>
          <w:b/>
          <w:color w:val="000000" w:themeColor="text1"/>
          <w:sz w:val="28"/>
          <w:szCs w:val="28"/>
        </w:rPr>
        <w:t>ь</w:t>
      </w:r>
      <w:r w:rsidR="003123A2" w:rsidRPr="00431536">
        <w:rPr>
          <w:b/>
          <w:bCs/>
          <w:color w:val="000000" w:themeColor="text1"/>
          <w:sz w:val="28"/>
          <w:szCs w:val="28"/>
          <w:lang w:eastAsia="ar-SA"/>
        </w:rPr>
        <w:t xml:space="preserve">  </w:t>
      </w:r>
    </w:p>
    <w:p w:rsidR="00392553" w:rsidRPr="00431536" w:rsidRDefault="00392553" w:rsidP="0041359D">
      <w:pPr>
        <w:spacing w:before="100" w:beforeAutospacing="1" w:after="100" w:afterAutospacing="1"/>
        <w:ind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</w:rPr>
        <w:t>Формирование общей культ</w:t>
      </w:r>
      <w:r w:rsidR="0041359D">
        <w:rPr>
          <w:color w:val="000000" w:themeColor="text1"/>
          <w:sz w:val="28"/>
          <w:szCs w:val="28"/>
        </w:rPr>
        <w:t>уры личности с целью достижения</w:t>
      </w:r>
      <w:r w:rsidRPr="00431536">
        <w:rPr>
          <w:color w:val="000000" w:themeColor="text1"/>
          <w:sz w:val="28"/>
          <w:szCs w:val="28"/>
        </w:rPr>
        <w:t xml:space="preserve"> качественно нового уровня информационно – библиотечного обслуживания участников образовательн</w:t>
      </w:r>
      <w:r w:rsidR="00162639" w:rsidRPr="00431536">
        <w:rPr>
          <w:color w:val="000000" w:themeColor="text1"/>
          <w:sz w:val="28"/>
          <w:szCs w:val="28"/>
        </w:rPr>
        <w:t>ых отношений</w:t>
      </w:r>
      <w:r w:rsidR="00397906" w:rsidRPr="00431536">
        <w:rPr>
          <w:color w:val="000000" w:themeColor="text1"/>
          <w:sz w:val="28"/>
          <w:szCs w:val="28"/>
        </w:rPr>
        <w:t xml:space="preserve"> </w:t>
      </w:r>
      <w:r w:rsidRPr="00431536">
        <w:rPr>
          <w:color w:val="000000" w:themeColor="text1"/>
          <w:kern w:val="36"/>
          <w:sz w:val="28"/>
          <w:szCs w:val="28"/>
        </w:rPr>
        <w:t xml:space="preserve">на основе информационных технологий </w:t>
      </w:r>
      <w:r w:rsidRPr="00431536">
        <w:rPr>
          <w:color w:val="000000" w:themeColor="text1"/>
          <w:sz w:val="28"/>
          <w:szCs w:val="28"/>
        </w:rPr>
        <w:t xml:space="preserve">с учетом требований ФГОС.  </w:t>
      </w:r>
    </w:p>
    <w:p w:rsidR="00C43219" w:rsidRPr="00431536" w:rsidRDefault="00C8354C" w:rsidP="00607173">
      <w:pPr>
        <w:jc w:val="center"/>
        <w:rPr>
          <w:b/>
          <w:bCs/>
          <w:color w:val="000000" w:themeColor="text1"/>
          <w:sz w:val="28"/>
          <w:szCs w:val="28"/>
          <w:lang w:eastAsia="ar-SA"/>
        </w:rPr>
      </w:pPr>
      <w:r w:rsidRPr="00431536">
        <w:rPr>
          <w:b/>
          <w:bCs/>
          <w:color w:val="000000" w:themeColor="text1"/>
          <w:sz w:val="28"/>
          <w:szCs w:val="28"/>
          <w:lang w:eastAsia="ar-SA"/>
        </w:rPr>
        <w:t>Задачи</w:t>
      </w:r>
    </w:p>
    <w:p w:rsidR="00C644E3" w:rsidRPr="00431536" w:rsidRDefault="0041359D" w:rsidP="00607173">
      <w:pPr>
        <w:pStyle w:val="a4"/>
        <w:numPr>
          <w:ilvl w:val="0"/>
          <w:numId w:val="48"/>
        </w:numPr>
        <w:ind w:left="284" w:hanging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Обеспечение участникам </w:t>
      </w:r>
      <w:proofErr w:type="spellStart"/>
      <w:r>
        <w:rPr>
          <w:color w:val="000000" w:themeColor="text1"/>
          <w:sz w:val="28"/>
          <w:szCs w:val="28"/>
        </w:rPr>
        <w:t>образовательны</w:t>
      </w:r>
      <w:proofErr w:type="spellEnd"/>
      <w:r w:rsidR="00C644E3" w:rsidRPr="00431536">
        <w:rPr>
          <w:color w:val="000000" w:themeColor="text1"/>
          <w:sz w:val="28"/>
          <w:szCs w:val="28"/>
        </w:rPr>
        <w:t xml:space="preserve"> отношений    доступа   к </w:t>
      </w:r>
      <w:proofErr w:type="gramStart"/>
      <w:r w:rsidR="00C644E3" w:rsidRPr="00431536">
        <w:rPr>
          <w:color w:val="000000" w:themeColor="text1"/>
          <w:sz w:val="28"/>
          <w:szCs w:val="28"/>
        </w:rPr>
        <w:t xml:space="preserve">информации,   </w:t>
      </w:r>
      <w:proofErr w:type="gramEnd"/>
      <w:r w:rsidR="00C644E3" w:rsidRPr="00431536">
        <w:rPr>
          <w:color w:val="000000" w:themeColor="text1"/>
          <w:sz w:val="28"/>
          <w:szCs w:val="28"/>
        </w:rPr>
        <w:t xml:space="preserve"> знаниям,    идеям,    культурным    ценностям    посредством    использования   библиотечно-информационных     ресурсов    </w:t>
      </w:r>
      <w:r w:rsidR="00742ED5" w:rsidRPr="00431536">
        <w:rPr>
          <w:color w:val="000000" w:themeColor="text1"/>
          <w:sz w:val="28"/>
          <w:szCs w:val="28"/>
        </w:rPr>
        <w:t>гимназии</w:t>
      </w:r>
      <w:r w:rsidR="00C644E3" w:rsidRPr="00431536">
        <w:rPr>
          <w:color w:val="000000" w:themeColor="text1"/>
          <w:sz w:val="28"/>
          <w:szCs w:val="28"/>
        </w:rPr>
        <w:t xml:space="preserve">    на    различных    носителях.</w:t>
      </w:r>
    </w:p>
    <w:p w:rsidR="00C644E3" w:rsidRPr="00431536" w:rsidRDefault="00C644E3" w:rsidP="00607173">
      <w:pPr>
        <w:pStyle w:val="a7"/>
        <w:numPr>
          <w:ilvl w:val="0"/>
          <w:numId w:val="48"/>
        </w:numPr>
        <w:tabs>
          <w:tab w:val="left" w:pos="426"/>
        </w:tabs>
        <w:ind w:left="284" w:hanging="284"/>
        <w:jc w:val="both"/>
        <w:rPr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</w:rPr>
        <w:t>Воспитание культурного и гражданского самосознания, помощь в социализации обучающегося, развитии его творческого потенциала.</w:t>
      </w:r>
    </w:p>
    <w:p w:rsidR="00C644E3" w:rsidRPr="00431536" w:rsidRDefault="00C644E3" w:rsidP="00607173">
      <w:pPr>
        <w:pStyle w:val="a7"/>
        <w:numPr>
          <w:ilvl w:val="0"/>
          <w:numId w:val="48"/>
        </w:numPr>
        <w:tabs>
          <w:tab w:val="left" w:pos="426"/>
        </w:tabs>
        <w:ind w:left="284" w:hanging="284"/>
        <w:jc w:val="both"/>
        <w:rPr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</w:rPr>
        <w:t xml:space="preserve">Формирование   навыков   независимого информационно- библиотечного   </w:t>
      </w:r>
      <w:proofErr w:type="spellStart"/>
      <w:proofErr w:type="gramStart"/>
      <w:r w:rsidR="0041359D">
        <w:rPr>
          <w:color w:val="000000" w:themeColor="text1"/>
          <w:sz w:val="28"/>
          <w:szCs w:val="28"/>
        </w:rPr>
        <w:t>пол</w:t>
      </w:r>
      <w:r w:rsidRPr="00431536">
        <w:rPr>
          <w:color w:val="000000" w:themeColor="text1"/>
          <w:sz w:val="28"/>
          <w:szCs w:val="28"/>
        </w:rPr>
        <w:t>зователя</w:t>
      </w:r>
      <w:proofErr w:type="spellEnd"/>
      <w:r w:rsidRPr="00431536">
        <w:rPr>
          <w:color w:val="000000" w:themeColor="text1"/>
          <w:sz w:val="28"/>
          <w:szCs w:val="28"/>
        </w:rPr>
        <w:t xml:space="preserve">:   </w:t>
      </w:r>
      <w:proofErr w:type="gramEnd"/>
      <w:r w:rsidRPr="00431536">
        <w:rPr>
          <w:color w:val="000000" w:themeColor="text1"/>
          <w:sz w:val="28"/>
          <w:szCs w:val="28"/>
        </w:rPr>
        <w:t>обучение   поиску,   отбору     и  критической   оценке   информации.</w:t>
      </w:r>
    </w:p>
    <w:p w:rsidR="00C644E3" w:rsidRPr="00431536" w:rsidRDefault="00C644E3" w:rsidP="00607173">
      <w:pPr>
        <w:pStyle w:val="a7"/>
        <w:numPr>
          <w:ilvl w:val="0"/>
          <w:numId w:val="48"/>
        </w:numPr>
        <w:tabs>
          <w:tab w:val="left" w:pos="426"/>
        </w:tabs>
        <w:ind w:left="284" w:hanging="284"/>
        <w:jc w:val="both"/>
        <w:rPr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</w:rPr>
        <w:t xml:space="preserve">Совершенствование   предоставляемых   ШИБЦ   услуг   на   основе   внедрения   </w:t>
      </w:r>
      <w:r w:rsidR="0041359D">
        <w:rPr>
          <w:color w:val="000000" w:themeColor="text1"/>
          <w:sz w:val="28"/>
          <w:szCs w:val="28"/>
        </w:rPr>
        <w:t>новых информационных технологий и</w:t>
      </w:r>
      <w:r w:rsidRPr="00431536">
        <w:rPr>
          <w:color w:val="000000" w:themeColor="text1"/>
          <w:sz w:val="28"/>
          <w:szCs w:val="28"/>
        </w:rPr>
        <w:t xml:space="preserve"> компьютеризации   библиотечно-</w:t>
      </w:r>
      <w:proofErr w:type="gramStart"/>
      <w:r w:rsidRPr="00431536">
        <w:rPr>
          <w:color w:val="000000" w:themeColor="text1"/>
          <w:sz w:val="28"/>
          <w:szCs w:val="28"/>
        </w:rPr>
        <w:t>информационных  процессов</w:t>
      </w:r>
      <w:proofErr w:type="gramEnd"/>
      <w:r w:rsidRPr="00431536">
        <w:rPr>
          <w:color w:val="000000" w:themeColor="text1"/>
          <w:sz w:val="28"/>
          <w:szCs w:val="28"/>
        </w:rPr>
        <w:t>,  формирование   комфортной библиотечной  среды.</w:t>
      </w:r>
    </w:p>
    <w:p w:rsidR="006B63C1" w:rsidRPr="00431536" w:rsidRDefault="006B63C1" w:rsidP="00607173">
      <w:pPr>
        <w:widowControl/>
        <w:suppressAutoHyphens w:val="0"/>
        <w:spacing w:before="100" w:beforeAutospacing="1" w:after="100" w:afterAutospacing="1"/>
        <w:jc w:val="center"/>
        <w:rPr>
          <w:b/>
          <w:bCs/>
          <w:color w:val="000000" w:themeColor="text1"/>
          <w:sz w:val="28"/>
          <w:szCs w:val="28"/>
          <w:lang w:eastAsia="ar-SA"/>
        </w:rPr>
      </w:pPr>
      <w:r w:rsidRPr="00431536">
        <w:rPr>
          <w:b/>
          <w:color w:val="000000" w:themeColor="text1"/>
          <w:sz w:val="28"/>
          <w:szCs w:val="28"/>
        </w:rPr>
        <w:t>Направления деятельности</w:t>
      </w:r>
    </w:p>
    <w:p w:rsidR="00246C88" w:rsidRPr="00431536" w:rsidRDefault="00607173" w:rsidP="00607173">
      <w:pPr>
        <w:pStyle w:val="a4"/>
        <w:numPr>
          <w:ilvl w:val="0"/>
          <w:numId w:val="13"/>
        </w:numPr>
        <w:ind w:left="360"/>
        <w:jc w:val="both"/>
        <w:rPr>
          <w:iCs/>
          <w:color w:val="000000" w:themeColor="text1"/>
          <w:sz w:val="28"/>
          <w:szCs w:val="28"/>
          <w:lang w:eastAsia="ar-SA"/>
        </w:rPr>
      </w:pPr>
      <w:r>
        <w:rPr>
          <w:bCs/>
          <w:color w:val="000000" w:themeColor="text1"/>
          <w:sz w:val="28"/>
          <w:szCs w:val="28"/>
          <w:lang w:eastAsia="ar-SA"/>
        </w:rPr>
        <w:t>Комплектование</w:t>
      </w:r>
      <w:r w:rsidR="00246C88" w:rsidRPr="00431536">
        <w:rPr>
          <w:bCs/>
          <w:color w:val="000000" w:themeColor="text1"/>
          <w:sz w:val="28"/>
          <w:szCs w:val="28"/>
          <w:lang w:eastAsia="ar-SA"/>
        </w:rPr>
        <w:t xml:space="preserve"> </w:t>
      </w:r>
      <w:r w:rsidR="008920C6" w:rsidRPr="00431536">
        <w:rPr>
          <w:bCs/>
          <w:color w:val="000000" w:themeColor="text1"/>
          <w:sz w:val="28"/>
          <w:szCs w:val="28"/>
          <w:lang w:eastAsia="ar-SA"/>
        </w:rPr>
        <w:t>фонда</w:t>
      </w:r>
      <w:r w:rsidR="00246C88" w:rsidRPr="00431536">
        <w:rPr>
          <w:bCs/>
          <w:color w:val="000000" w:themeColor="text1"/>
          <w:sz w:val="28"/>
          <w:szCs w:val="28"/>
          <w:lang w:eastAsia="ar-SA"/>
        </w:rPr>
        <w:t xml:space="preserve"> ШИБЦ</w:t>
      </w:r>
      <w:r w:rsidR="00A33C62" w:rsidRPr="00431536">
        <w:rPr>
          <w:bCs/>
          <w:color w:val="000000" w:themeColor="text1"/>
          <w:sz w:val="28"/>
          <w:szCs w:val="28"/>
          <w:lang w:eastAsia="ar-SA"/>
        </w:rPr>
        <w:t xml:space="preserve"> </w:t>
      </w:r>
      <w:r w:rsidR="00A33C62" w:rsidRPr="00431536">
        <w:rPr>
          <w:color w:val="000000" w:themeColor="text1"/>
          <w:sz w:val="28"/>
          <w:szCs w:val="28"/>
        </w:rPr>
        <w:t>на    различных    носителях</w:t>
      </w:r>
      <w:r w:rsidR="008920C6" w:rsidRPr="00431536">
        <w:rPr>
          <w:bCs/>
          <w:color w:val="000000" w:themeColor="text1"/>
          <w:sz w:val="28"/>
          <w:szCs w:val="28"/>
          <w:lang w:eastAsia="ar-SA"/>
        </w:rPr>
        <w:t>.</w:t>
      </w:r>
    </w:p>
    <w:p w:rsidR="00246C88" w:rsidRPr="00431536" w:rsidRDefault="006B63C1" w:rsidP="00607173">
      <w:pPr>
        <w:pStyle w:val="a4"/>
        <w:numPr>
          <w:ilvl w:val="0"/>
          <w:numId w:val="13"/>
        </w:numPr>
        <w:ind w:left="360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431536">
        <w:rPr>
          <w:iCs/>
          <w:color w:val="000000" w:themeColor="text1"/>
          <w:sz w:val="28"/>
          <w:szCs w:val="28"/>
          <w:lang w:eastAsia="ar-SA"/>
        </w:rPr>
        <w:t>Оказание</w:t>
      </w:r>
      <w:r w:rsidR="00EC1CFE" w:rsidRPr="00431536">
        <w:rPr>
          <w:color w:val="000000" w:themeColor="text1"/>
          <w:sz w:val="28"/>
          <w:szCs w:val="28"/>
        </w:rPr>
        <w:t xml:space="preserve"> </w:t>
      </w:r>
      <w:r w:rsidR="00B31A2D" w:rsidRPr="00431536">
        <w:rPr>
          <w:bCs/>
          <w:color w:val="000000" w:themeColor="text1"/>
          <w:sz w:val="28"/>
          <w:szCs w:val="28"/>
          <w:lang w:eastAsia="ar-SA"/>
        </w:rPr>
        <w:t>информационно-</w:t>
      </w:r>
      <w:r w:rsidR="00EC1CFE" w:rsidRPr="00431536">
        <w:rPr>
          <w:color w:val="000000" w:themeColor="text1"/>
          <w:sz w:val="28"/>
          <w:szCs w:val="28"/>
        </w:rPr>
        <w:t>методическо</w:t>
      </w:r>
      <w:r w:rsidR="00B31A2D" w:rsidRPr="00431536">
        <w:rPr>
          <w:color w:val="000000" w:themeColor="text1"/>
          <w:sz w:val="28"/>
          <w:szCs w:val="28"/>
        </w:rPr>
        <w:t>й</w:t>
      </w:r>
      <w:r w:rsidR="00607173">
        <w:rPr>
          <w:iCs/>
          <w:color w:val="000000" w:themeColor="text1"/>
          <w:sz w:val="28"/>
          <w:szCs w:val="28"/>
          <w:lang w:eastAsia="ar-SA"/>
        </w:rPr>
        <w:t xml:space="preserve"> помощи</w:t>
      </w:r>
      <w:r w:rsidR="0042411E" w:rsidRPr="00431536">
        <w:rPr>
          <w:iCs/>
          <w:color w:val="000000" w:themeColor="text1"/>
          <w:sz w:val="28"/>
          <w:szCs w:val="28"/>
          <w:lang w:eastAsia="ar-SA"/>
        </w:rPr>
        <w:t xml:space="preserve"> </w:t>
      </w:r>
      <w:r w:rsidRPr="00431536">
        <w:rPr>
          <w:iCs/>
          <w:color w:val="000000" w:themeColor="text1"/>
          <w:sz w:val="28"/>
          <w:szCs w:val="28"/>
          <w:lang w:eastAsia="ar-SA"/>
        </w:rPr>
        <w:t>педагогам, родителям (законным предст</w:t>
      </w:r>
      <w:r w:rsidR="00922C53" w:rsidRPr="00431536">
        <w:rPr>
          <w:iCs/>
          <w:color w:val="000000" w:themeColor="text1"/>
          <w:sz w:val="28"/>
          <w:szCs w:val="28"/>
          <w:lang w:eastAsia="ar-SA"/>
        </w:rPr>
        <w:t>а</w:t>
      </w:r>
      <w:r w:rsidRPr="00431536">
        <w:rPr>
          <w:iCs/>
          <w:color w:val="000000" w:themeColor="text1"/>
          <w:sz w:val="28"/>
          <w:szCs w:val="28"/>
          <w:lang w:eastAsia="ar-SA"/>
        </w:rPr>
        <w:t>вителям)</w:t>
      </w:r>
      <w:r w:rsidR="00607173">
        <w:rPr>
          <w:iCs/>
          <w:color w:val="000000" w:themeColor="text1"/>
          <w:sz w:val="28"/>
          <w:szCs w:val="28"/>
          <w:lang w:eastAsia="ar-SA"/>
        </w:rPr>
        <w:t xml:space="preserve">, </w:t>
      </w:r>
      <w:r w:rsidR="00922C53" w:rsidRPr="00431536">
        <w:rPr>
          <w:iCs/>
          <w:color w:val="000000" w:themeColor="text1"/>
          <w:sz w:val="28"/>
          <w:szCs w:val="28"/>
          <w:lang w:eastAsia="ar-SA"/>
        </w:rPr>
        <w:t>обучающимся</w:t>
      </w:r>
      <w:r w:rsidR="0042411E" w:rsidRPr="00431536">
        <w:rPr>
          <w:iCs/>
          <w:color w:val="000000" w:themeColor="text1"/>
          <w:sz w:val="28"/>
          <w:szCs w:val="28"/>
          <w:lang w:eastAsia="ar-SA"/>
        </w:rPr>
        <w:t xml:space="preserve">  </w:t>
      </w:r>
      <w:r w:rsidR="00922C53" w:rsidRPr="00431536">
        <w:rPr>
          <w:iCs/>
          <w:color w:val="000000" w:themeColor="text1"/>
          <w:sz w:val="28"/>
          <w:szCs w:val="28"/>
          <w:lang w:eastAsia="ar-SA"/>
        </w:rPr>
        <w:t xml:space="preserve"> в</w:t>
      </w:r>
      <w:r w:rsidR="0042411E" w:rsidRPr="00431536">
        <w:rPr>
          <w:iCs/>
          <w:color w:val="000000" w:themeColor="text1"/>
          <w:sz w:val="28"/>
          <w:szCs w:val="28"/>
          <w:lang w:eastAsia="ar-SA"/>
        </w:rPr>
        <w:t xml:space="preserve">  </w:t>
      </w:r>
      <w:r w:rsidR="00922C53" w:rsidRPr="00431536">
        <w:rPr>
          <w:iCs/>
          <w:color w:val="000000" w:themeColor="text1"/>
          <w:sz w:val="28"/>
          <w:szCs w:val="28"/>
          <w:lang w:eastAsia="ar-SA"/>
        </w:rPr>
        <w:t xml:space="preserve"> получении</w:t>
      </w:r>
      <w:r w:rsidR="0042411E" w:rsidRPr="00431536">
        <w:rPr>
          <w:iCs/>
          <w:color w:val="000000" w:themeColor="text1"/>
          <w:sz w:val="28"/>
          <w:szCs w:val="28"/>
          <w:lang w:eastAsia="ar-SA"/>
        </w:rPr>
        <w:t xml:space="preserve">  </w:t>
      </w:r>
      <w:r w:rsidR="00922C53" w:rsidRPr="00431536">
        <w:rPr>
          <w:iCs/>
          <w:color w:val="000000" w:themeColor="text1"/>
          <w:sz w:val="28"/>
          <w:szCs w:val="28"/>
          <w:lang w:eastAsia="ar-SA"/>
        </w:rPr>
        <w:t xml:space="preserve"> информации.</w:t>
      </w:r>
    </w:p>
    <w:p w:rsidR="0063165A" w:rsidRPr="00431536" w:rsidRDefault="0063165A" w:rsidP="00607173">
      <w:pPr>
        <w:pStyle w:val="a4"/>
        <w:numPr>
          <w:ilvl w:val="0"/>
          <w:numId w:val="13"/>
        </w:numPr>
        <w:ind w:left="357" w:hanging="357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431536">
        <w:rPr>
          <w:iCs/>
          <w:color w:val="000000" w:themeColor="text1"/>
          <w:sz w:val="28"/>
          <w:szCs w:val="28"/>
          <w:lang w:eastAsia="ar-SA"/>
        </w:rPr>
        <w:t>Оказание</w:t>
      </w:r>
      <w:r w:rsidR="003A3335" w:rsidRPr="00431536">
        <w:rPr>
          <w:iCs/>
          <w:color w:val="000000" w:themeColor="text1"/>
          <w:sz w:val="28"/>
          <w:szCs w:val="28"/>
          <w:lang w:eastAsia="ar-SA"/>
        </w:rPr>
        <w:t xml:space="preserve"> </w:t>
      </w:r>
      <w:r w:rsidR="00B31A2D" w:rsidRPr="00431536">
        <w:rPr>
          <w:iCs/>
          <w:color w:val="000000" w:themeColor="text1"/>
          <w:sz w:val="28"/>
          <w:szCs w:val="28"/>
          <w:lang w:eastAsia="ar-SA"/>
        </w:rPr>
        <w:t>консультативной и</w:t>
      </w:r>
      <w:r w:rsidR="00656F75" w:rsidRPr="00431536">
        <w:rPr>
          <w:iCs/>
          <w:color w:val="000000" w:themeColor="text1"/>
          <w:sz w:val="28"/>
          <w:szCs w:val="28"/>
          <w:lang w:eastAsia="ar-SA"/>
        </w:rPr>
        <w:t xml:space="preserve"> </w:t>
      </w:r>
      <w:r w:rsidRPr="00431536">
        <w:rPr>
          <w:iCs/>
          <w:color w:val="000000" w:themeColor="text1"/>
          <w:sz w:val="28"/>
          <w:szCs w:val="28"/>
          <w:lang w:eastAsia="ar-SA"/>
        </w:rPr>
        <w:t>практической помощи при</w:t>
      </w:r>
      <w:r w:rsidR="00C54B5D" w:rsidRPr="00431536">
        <w:rPr>
          <w:iCs/>
          <w:color w:val="000000" w:themeColor="text1"/>
          <w:sz w:val="28"/>
          <w:szCs w:val="28"/>
          <w:lang w:eastAsia="ar-SA"/>
        </w:rPr>
        <w:t xml:space="preserve"> подготовке и</w:t>
      </w:r>
      <w:r w:rsidRPr="00431536">
        <w:rPr>
          <w:iCs/>
          <w:color w:val="000000" w:themeColor="text1"/>
          <w:sz w:val="28"/>
          <w:szCs w:val="28"/>
          <w:lang w:eastAsia="ar-SA"/>
        </w:rPr>
        <w:t xml:space="preserve"> проведении </w:t>
      </w:r>
      <w:r w:rsidR="003A3335" w:rsidRPr="00431536">
        <w:rPr>
          <w:iCs/>
          <w:color w:val="000000" w:themeColor="text1"/>
          <w:sz w:val="28"/>
          <w:szCs w:val="28"/>
          <w:lang w:eastAsia="ar-SA"/>
        </w:rPr>
        <w:t xml:space="preserve">                       массовых мероприятий, </w:t>
      </w:r>
      <w:r w:rsidRPr="00431536">
        <w:rPr>
          <w:iCs/>
          <w:color w:val="000000" w:themeColor="text1"/>
          <w:sz w:val="28"/>
          <w:szCs w:val="28"/>
          <w:lang w:eastAsia="ar-SA"/>
        </w:rPr>
        <w:t xml:space="preserve">занятий </w:t>
      </w:r>
      <w:r w:rsidR="00C54B5D" w:rsidRPr="00431536">
        <w:rPr>
          <w:iCs/>
          <w:color w:val="000000" w:themeColor="text1"/>
          <w:sz w:val="28"/>
          <w:szCs w:val="28"/>
          <w:lang w:eastAsia="ar-SA"/>
        </w:rPr>
        <w:t>в классах</w:t>
      </w:r>
      <w:r w:rsidR="00656F75" w:rsidRPr="00431536">
        <w:rPr>
          <w:iCs/>
          <w:color w:val="000000" w:themeColor="text1"/>
          <w:sz w:val="28"/>
          <w:szCs w:val="28"/>
          <w:lang w:eastAsia="ar-SA"/>
        </w:rPr>
        <w:t xml:space="preserve">, в </w:t>
      </w:r>
      <w:proofErr w:type="spellStart"/>
      <w:r w:rsidR="00656F75" w:rsidRPr="00431536">
        <w:rPr>
          <w:iCs/>
          <w:color w:val="000000" w:themeColor="text1"/>
          <w:sz w:val="28"/>
          <w:szCs w:val="28"/>
          <w:lang w:eastAsia="ar-SA"/>
        </w:rPr>
        <w:t>т.ч</w:t>
      </w:r>
      <w:proofErr w:type="spellEnd"/>
      <w:r w:rsidR="00656F75" w:rsidRPr="00431536">
        <w:rPr>
          <w:iCs/>
          <w:color w:val="000000" w:themeColor="text1"/>
          <w:sz w:val="28"/>
          <w:szCs w:val="28"/>
          <w:lang w:eastAsia="ar-SA"/>
        </w:rPr>
        <w:t>.</w:t>
      </w:r>
      <w:r w:rsidR="00C54B5D" w:rsidRPr="00431536">
        <w:rPr>
          <w:iCs/>
          <w:color w:val="000000" w:themeColor="text1"/>
          <w:sz w:val="28"/>
          <w:szCs w:val="28"/>
          <w:lang w:eastAsia="ar-SA"/>
        </w:rPr>
        <w:t xml:space="preserve"> </w:t>
      </w:r>
      <w:r w:rsidRPr="00431536">
        <w:rPr>
          <w:iCs/>
          <w:color w:val="000000" w:themeColor="text1"/>
          <w:sz w:val="28"/>
          <w:szCs w:val="28"/>
          <w:lang w:eastAsia="ar-SA"/>
        </w:rPr>
        <w:t xml:space="preserve">на базе </w:t>
      </w:r>
      <w:r w:rsidRPr="00431536">
        <w:rPr>
          <w:bCs/>
          <w:color w:val="000000" w:themeColor="text1"/>
          <w:sz w:val="28"/>
          <w:szCs w:val="28"/>
          <w:lang w:eastAsia="ar-SA"/>
        </w:rPr>
        <w:t xml:space="preserve">ШИБЦ с использованием </w:t>
      </w:r>
      <w:r w:rsidR="00B31A2D" w:rsidRPr="00431536">
        <w:rPr>
          <w:bCs/>
          <w:color w:val="000000" w:themeColor="text1"/>
          <w:sz w:val="28"/>
          <w:szCs w:val="28"/>
          <w:lang w:eastAsia="ar-SA"/>
        </w:rPr>
        <w:t>ИКТ</w:t>
      </w:r>
      <w:r w:rsidR="00042C22" w:rsidRPr="00431536">
        <w:rPr>
          <w:bCs/>
          <w:color w:val="000000" w:themeColor="text1"/>
          <w:sz w:val="28"/>
          <w:szCs w:val="28"/>
          <w:lang w:eastAsia="ar-SA"/>
        </w:rPr>
        <w:t>.</w:t>
      </w:r>
    </w:p>
    <w:p w:rsidR="00246C88" w:rsidRPr="00431536" w:rsidRDefault="00EC1CFE" w:rsidP="00607173">
      <w:pPr>
        <w:pStyle w:val="a4"/>
        <w:numPr>
          <w:ilvl w:val="0"/>
          <w:numId w:val="13"/>
        </w:numPr>
        <w:ind w:left="360"/>
        <w:jc w:val="both"/>
        <w:rPr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</w:rPr>
        <w:t xml:space="preserve">Создание возможности интеллектуального развития </w:t>
      </w:r>
      <w:r w:rsidRPr="00431536">
        <w:rPr>
          <w:iCs/>
          <w:color w:val="000000" w:themeColor="text1"/>
          <w:sz w:val="28"/>
          <w:szCs w:val="28"/>
          <w:lang w:eastAsia="ar-SA"/>
        </w:rPr>
        <w:t>обучающихся</w:t>
      </w:r>
      <w:r w:rsidRPr="00431536">
        <w:rPr>
          <w:color w:val="000000" w:themeColor="text1"/>
          <w:sz w:val="28"/>
          <w:szCs w:val="28"/>
        </w:rPr>
        <w:t>, формирования навыков и умений самостоятельной, творческой, поисковой работ</w:t>
      </w:r>
      <w:r w:rsidR="0037443A" w:rsidRPr="00431536">
        <w:rPr>
          <w:color w:val="000000" w:themeColor="text1"/>
          <w:sz w:val="28"/>
          <w:szCs w:val="28"/>
        </w:rPr>
        <w:t>ы</w:t>
      </w:r>
      <w:r w:rsidRPr="00431536">
        <w:rPr>
          <w:color w:val="000000" w:themeColor="text1"/>
          <w:sz w:val="28"/>
          <w:szCs w:val="28"/>
        </w:rPr>
        <w:t xml:space="preserve"> с различными источниками информации.</w:t>
      </w:r>
    </w:p>
    <w:p w:rsidR="00246C88" w:rsidRPr="00431536" w:rsidRDefault="00246C88" w:rsidP="00607173">
      <w:pPr>
        <w:pStyle w:val="a4"/>
        <w:numPr>
          <w:ilvl w:val="0"/>
          <w:numId w:val="13"/>
        </w:numPr>
        <w:ind w:left="360"/>
        <w:jc w:val="both"/>
        <w:rPr>
          <w:color w:val="000000" w:themeColor="text1"/>
          <w:sz w:val="28"/>
          <w:szCs w:val="28"/>
        </w:rPr>
      </w:pPr>
      <w:r w:rsidRPr="00431536">
        <w:rPr>
          <w:bCs/>
          <w:color w:val="000000" w:themeColor="text1"/>
          <w:sz w:val="28"/>
          <w:szCs w:val="28"/>
          <w:lang w:eastAsia="ar-SA"/>
        </w:rPr>
        <w:t>Систематическое повышение собственного профессионального уровня.</w:t>
      </w:r>
    </w:p>
    <w:p w:rsidR="00DB61FD" w:rsidRPr="00431536" w:rsidRDefault="00C8354C" w:rsidP="00607173">
      <w:pPr>
        <w:tabs>
          <w:tab w:val="left" w:pos="360"/>
        </w:tabs>
        <w:jc w:val="center"/>
        <w:rPr>
          <w:b/>
          <w:bCs/>
          <w:color w:val="000000" w:themeColor="text1"/>
          <w:sz w:val="28"/>
          <w:szCs w:val="28"/>
          <w:lang w:eastAsia="ar-SA"/>
        </w:rPr>
      </w:pPr>
      <w:r w:rsidRPr="00431536">
        <w:rPr>
          <w:b/>
          <w:bCs/>
          <w:color w:val="000000" w:themeColor="text1"/>
          <w:sz w:val="28"/>
          <w:szCs w:val="28"/>
          <w:lang w:eastAsia="ar-SA"/>
        </w:rPr>
        <w:t xml:space="preserve">Основные функции </w:t>
      </w:r>
      <w:r w:rsidR="002342B4" w:rsidRPr="00431536">
        <w:rPr>
          <w:b/>
          <w:bCs/>
          <w:color w:val="000000" w:themeColor="text1"/>
          <w:sz w:val="28"/>
          <w:szCs w:val="28"/>
          <w:lang w:eastAsia="ar-SA"/>
        </w:rPr>
        <w:t xml:space="preserve"> </w:t>
      </w:r>
    </w:p>
    <w:p w:rsidR="00C8354C" w:rsidRPr="00431536" w:rsidRDefault="00206C4F" w:rsidP="00607173">
      <w:pPr>
        <w:jc w:val="both"/>
        <w:rPr>
          <w:color w:val="000000" w:themeColor="text1"/>
          <w:sz w:val="28"/>
          <w:szCs w:val="28"/>
          <w:lang w:eastAsia="ar-SA"/>
        </w:rPr>
      </w:pPr>
      <w:r w:rsidRPr="00431536">
        <w:rPr>
          <w:color w:val="000000" w:themeColor="text1"/>
          <w:sz w:val="28"/>
          <w:szCs w:val="28"/>
        </w:rPr>
        <w:t xml:space="preserve">-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Образовательная - поддержка и обеспечение образовательных </w:t>
      </w:r>
      <w:proofErr w:type="gramStart"/>
      <w:r w:rsidR="00C8354C" w:rsidRPr="00431536">
        <w:rPr>
          <w:color w:val="000000" w:themeColor="text1"/>
          <w:sz w:val="28"/>
          <w:szCs w:val="28"/>
          <w:lang w:eastAsia="ar-SA"/>
        </w:rPr>
        <w:t>целей,  сформиро</w:t>
      </w:r>
      <w:r w:rsidR="00D90399" w:rsidRPr="00431536">
        <w:rPr>
          <w:color w:val="000000" w:themeColor="text1"/>
          <w:sz w:val="28"/>
          <w:szCs w:val="28"/>
          <w:lang w:eastAsia="ar-SA"/>
        </w:rPr>
        <w:t>ванных</w:t>
      </w:r>
      <w:proofErr w:type="gramEnd"/>
      <w:r w:rsidR="00D90399" w:rsidRPr="00431536">
        <w:rPr>
          <w:color w:val="000000" w:themeColor="text1"/>
          <w:sz w:val="28"/>
          <w:szCs w:val="28"/>
          <w:lang w:eastAsia="ar-SA"/>
        </w:rPr>
        <w:t xml:space="preserve">    в    концепции  </w:t>
      </w:r>
      <w:r w:rsidR="00CF4BCE" w:rsidRPr="00431536">
        <w:rPr>
          <w:color w:val="000000" w:themeColor="text1"/>
          <w:sz w:val="28"/>
          <w:szCs w:val="28"/>
          <w:lang w:eastAsia="ar-SA"/>
        </w:rPr>
        <w:t>гимназии</w:t>
      </w:r>
      <w:r w:rsidR="00D90399" w:rsidRPr="00431536">
        <w:rPr>
          <w:color w:val="000000" w:themeColor="text1"/>
          <w:sz w:val="28"/>
          <w:szCs w:val="28"/>
          <w:lang w:eastAsia="ar-SA"/>
        </w:rPr>
        <w:t xml:space="preserve">  и  программе  развития</w:t>
      </w:r>
      <w:r w:rsidR="00C8354C" w:rsidRPr="00431536">
        <w:rPr>
          <w:color w:val="000000" w:themeColor="text1"/>
          <w:sz w:val="28"/>
          <w:szCs w:val="28"/>
          <w:lang w:eastAsia="ar-SA"/>
        </w:rPr>
        <w:t>;</w:t>
      </w:r>
    </w:p>
    <w:p w:rsidR="00C8354C" w:rsidRPr="00431536" w:rsidRDefault="00206C4F" w:rsidP="00607173">
      <w:pPr>
        <w:tabs>
          <w:tab w:val="left" w:pos="0"/>
        </w:tabs>
        <w:jc w:val="both"/>
        <w:rPr>
          <w:color w:val="000000" w:themeColor="text1"/>
          <w:sz w:val="28"/>
          <w:szCs w:val="28"/>
          <w:lang w:eastAsia="ar-SA"/>
        </w:rPr>
      </w:pPr>
      <w:r w:rsidRPr="00431536">
        <w:rPr>
          <w:color w:val="000000" w:themeColor="text1"/>
          <w:sz w:val="28"/>
          <w:szCs w:val="28"/>
          <w:lang w:eastAsia="ar-SA"/>
        </w:rPr>
        <w:t xml:space="preserve">- 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Информационная </w:t>
      </w:r>
      <w:r w:rsidR="00D90399" w:rsidRPr="00431536">
        <w:rPr>
          <w:color w:val="000000" w:themeColor="text1"/>
          <w:sz w:val="28"/>
          <w:szCs w:val="28"/>
          <w:lang w:eastAsia="ar-SA"/>
        </w:rPr>
        <w:t>–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 представление возможности использов</w:t>
      </w:r>
      <w:r w:rsidRPr="00431536">
        <w:rPr>
          <w:color w:val="000000" w:themeColor="text1"/>
          <w:sz w:val="28"/>
          <w:szCs w:val="28"/>
          <w:lang w:eastAsia="ar-SA"/>
        </w:rPr>
        <w:t>ания информации вне</w:t>
      </w:r>
      <w:r w:rsidR="00D90399" w:rsidRPr="00431536">
        <w:rPr>
          <w:color w:val="000000" w:themeColor="text1"/>
          <w:sz w:val="28"/>
          <w:szCs w:val="28"/>
          <w:lang w:eastAsia="ar-SA"/>
        </w:rPr>
        <w:t xml:space="preserve"> </w:t>
      </w:r>
      <w:r w:rsidRPr="00431536">
        <w:rPr>
          <w:color w:val="000000" w:themeColor="text1"/>
          <w:sz w:val="28"/>
          <w:szCs w:val="28"/>
          <w:lang w:eastAsia="ar-SA"/>
        </w:rPr>
        <w:t xml:space="preserve">зависимости </w:t>
      </w:r>
      <w:proofErr w:type="gramStart"/>
      <w:r w:rsidR="00C8354C" w:rsidRPr="00431536">
        <w:rPr>
          <w:color w:val="000000" w:themeColor="text1"/>
          <w:sz w:val="28"/>
          <w:szCs w:val="28"/>
          <w:lang w:eastAsia="ar-SA"/>
        </w:rPr>
        <w:t>от</w:t>
      </w:r>
      <w:r w:rsidR="00D90399" w:rsidRPr="00431536">
        <w:rPr>
          <w:color w:val="000000" w:themeColor="text1"/>
          <w:sz w:val="28"/>
          <w:szCs w:val="28"/>
          <w:lang w:eastAsia="ar-SA"/>
        </w:rPr>
        <w:t xml:space="preserve">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 её</w:t>
      </w:r>
      <w:proofErr w:type="gramEnd"/>
      <w:r w:rsidR="00D90399" w:rsidRPr="00431536">
        <w:rPr>
          <w:color w:val="000000" w:themeColor="text1"/>
          <w:sz w:val="28"/>
          <w:szCs w:val="28"/>
          <w:lang w:eastAsia="ar-SA"/>
        </w:rPr>
        <w:t xml:space="preserve">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 вида, формата,</w:t>
      </w:r>
      <w:r w:rsidR="00D90399" w:rsidRPr="00431536">
        <w:rPr>
          <w:color w:val="000000" w:themeColor="text1"/>
          <w:sz w:val="28"/>
          <w:szCs w:val="28"/>
          <w:lang w:eastAsia="ar-SA"/>
        </w:rPr>
        <w:t xml:space="preserve">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 носителя;</w:t>
      </w:r>
    </w:p>
    <w:p w:rsidR="00C8354C" w:rsidRPr="00431536" w:rsidRDefault="0042411E" w:rsidP="00607173">
      <w:pPr>
        <w:jc w:val="both"/>
        <w:rPr>
          <w:b/>
          <w:color w:val="000000" w:themeColor="text1"/>
          <w:sz w:val="28"/>
          <w:szCs w:val="28"/>
        </w:rPr>
      </w:pPr>
      <w:r w:rsidRPr="00431536">
        <w:rPr>
          <w:color w:val="000000" w:themeColor="text1"/>
          <w:sz w:val="28"/>
          <w:szCs w:val="28"/>
          <w:lang w:eastAsia="ar-SA"/>
        </w:rPr>
        <w:t xml:space="preserve">-  </w:t>
      </w:r>
      <w:r w:rsidR="00C8354C" w:rsidRPr="00431536">
        <w:rPr>
          <w:color w:val="000000" w:themeColor="text1"/>
          <w:sz w:val="28"/>
          <w:szCs w:val="28"/>
          <w:lang w:eastAsia="ar-SA"/>
        </w:rPr>
        <w:t>Культурная – организация мероприятий, формирующи</w:t>
      </w:r>
      <w:r w:rsidR="00206C4F" w:rsidRPr="00431536">
        <w:rPr>
          <w:color w:val="000000" w:themeColor="text1"/>
          <w:sz w:val="28"/>
          <w:szCs w:val="28"/>
          <w:lang w:eastAsia="ar-SA"/>
        </w:rPr>
        <w:t xml:space="preserve">х и воспитывающих культурное и </w:t>
      </w:r>
      <w:r w:rsidR="00607173">
        <w:rPr>
          <w:color w:val="000000" w:themeColor="text1"/>
          <w:sz w:val="28"/>
          <w:szCs w:val="28"/>
          <w:lang w:eastAsia="ar-SA"/>
        </w:rPr>
        <w:t xml:space="preserve">социальное самосознание, содействующих эмоциональному </w:t>
      </w:r>
      <w:r w:rsidR="00C8354C" w:rsidRPr="00431536">
        <w:rPr>
          <w:color w:val="000000" w:themeColor="text1"/>
          <w:sz w:val="28"/>
          <w:szCs w:val="28"/>
          <w:lang w:eastAsia="ar-SA"/>
        </w:rPr>
        <w:t xml:space="preserve">развитию  </w:t>
      </w:r>
      <w:r w:rsidR="00622E90" w:rsidRPr="00431536">
        <w:rPr>
          <w:color w:val="000000" w:themeColor="text1"/>
          <w:sz w:val="28"/>
          <w:szCs w:val="28"/>
          <w:lang w:eastAsia="ar-SA"/>
        </w:rPr>
        <w:t>об</w:t>
      </w:r>
      <w:r w:rsidR="00C8354C" w:rsidRPr="00431536">
        <w:rPr>
          <w:color w:val="000000" w:themeColor="text1"/>
          <w:sz w:val="28"/>
          <w:szCs w:val="28"/>
          <w:lang w:eastAsia="ar-SA"/>
        </w:rPr>
        <w:t>уча</w:t>
      </w:r>
      <w:r w:rsidR="00622E90" w:rsidRPr="00431536">
        <w:rPr>
          <w:color w:val="000000" w:themeColor="text1"/>
          <w:sz w:val="28"/>
          <w:szCs w:val="28"/>
          <w:lang w:eastAsia="ar-SA"/>
        </w:rPr>
        <w:t xml:space="preserve">ющихся, </w:t>
      </w:r>
      <w:r w:rsidR="00622E90" w:rsidRPr="00431536">
        <w:rPr>
          <w:iCs/>
          <w:color w:val="000000" w:themeColor="text1"/>
          <w:sz w:val="28"/>
          <w:szCs w:val="28"/>
          <w:lang w:eastAsia="ar-SA"/>
        </w:rPr>
        <w:t xml:space="preserve"> педагогов.</w:t>
      </w:r>
      <w:r w:rsidR="005A5893" w:rsidRPr="00431536">
        <w:rPr>
          <w:b/>
          <w:color w:val="000000" w:themeColor="text1"/>
          <w:sz w:val="28"/>
          <w:szCs w:val="28"/>
        </w:rPr>
        <w:t xml:space="preserve"> </w:t>
      </w:r>
    </w:p>
    <w:p w:rsidR="00EE07AC" w:rsidRDefault="00EE07AC" w:rsidP="00607173">
      <w:pPr>
        <w:pStyle w:val="a4"/>
        <w:spacing w:before="20"/>
        <w:ind w:left="360"/>
        <w:jc w:val="center"/>
        <w:rPr>
          <w:b/>
          <w:bCs/>
          <w:color w:val="000000" w:themeColor="text1"/>
          <w:sz w:val="28"/>
          <w:szCs w:val="28"/>
        </w:rPr>
      </w:pPr>
    </w:p>
    <w:p w:rsidR="00C8354C" w:rsidRPr="0041359D" w:rsidRDefault="00C8354C" w:rsidP="0041359D">
      <w:pPr>
        <w:pStyle w:val="a4"/>
        <w:spacing w:before="20"/>
        <w:ind w:left="360"/>
        <w:jc w:val="center"/>
        <w:rPr>
          <w:b/>
          <w:bCs/>
          <w:color w:val="000000" w:themeColor="text1"/>
          <w:sz w:val="28"/>
          <w:szCs w:val="28"/>
        </w:rPr>
      </w:pPr>
      <w:r w:rsidRPr="00431536">
        <w:rPr>
          <w:b/>
          <w:bCs/>
          <w:color w:val="000000" w:themeColor="text1"/>
          <w:sz w:val="28"/>
          <w:szCs w:val="28"/>
        </w:rPr>
        <w:t xml:space="preserve">Направления деятельности </w:t>
      </w:r>
      <w:r w:rsidR="002342B4" w:rsidRPr="00431536">
        <w:rPr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W w:w="11199" w:type="dxa"/>
        <w:tblInd w:w="-7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568"/>
        <w:gridCol w:w="7229"/>
        <w:gridCol w:w="1418"/>
        <w:gridCol w:w="1984"/>
      </w:tblGrid>
      <w:tr w:rsidR="00431536" w:rsidRPr="00431536" w:rsidTr="001D3455">
        <w:tc>
          <w:tcPr>
            <w:tcW w:w="111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65F4B" w:rsidRPr="00431536" w:rsidRDefault="000145FE" w:rsidP="00607173">
            <w:pPr>
              <w:pStyle w:val="a5"/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                                                       </w:t>
            </w:r>
            <w:r w:rsidR="00165F4B"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Формирование  фонда  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 xml:space="preserve">№ 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п\п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Содержание</w:t>
            </w:r>
            <w:proofErr w:type="spellEnd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работы</w:t>
            </w:r>
            <w:proofErr w:type="spell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Сроки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Ответст</w:t>
            </w:r>
            <w:proofErr w:type="spellEnd"/>
            <w:r w:rsidR="00A5596E"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 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lastRenderedPageBreak/>
              <w:t>венные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65F4B" w:rsidRPr="00431536" w:rsidRDefault="007E27D8" w:rsidP="00607173">
            <w:pPr>
              <w:pStyle w:val="a5"/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                       </w:t>
            </w:r>
            <w:r w:rsidR="00165F4B"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              Работа  с  фондом   учебной   литературы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tabs>
                <w:tab w:val="left" w:pos="66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Составление «Перечня учебных изданий, обеспечивающих содержание образования </w:t>
            </w:r>
            <w:r w:rsidR="00F83EC0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65F4B" w:rsidRPr="00431536" w:rsidRDefault="00BF38C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Август-</w:t>
            </w:r>
            <w:proofErr w:type="spellStart"/>
            <w:r w:rsidR="00165F4B"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Сентябрь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tabs>
                <w:tab w:val="left" w:pos="66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Диагностика   уровня   обеспеченности  </w:t>
            </w:r>
            <w:r w:rsidR="002A1827" w:rsidRPr="00431536">
              <w:rPr>
                <w:color w:val="000000" w:themeColor="text1"/>
                <w:sz w:val="28"/>
                <w:szCs w:val="28"/>
                <w:lang w:eastAsia="ar-SA"/>
              </w:rPr>
              <w:t>об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уча</w:t>
            </w:r>
            <w:r w:rsidR="002A1827" w:rsidRPr="00431536">
              <w:rPr>
                <w:color w:val="000000" w:themeColor="text1"/>
                <w:sz w:val="28"/>
                <w:szCs w:val="28"/>
                <w:lang w:eastAsia="ar-SA"/>
              </w:rPr>
              <w:t>ю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щихся  </w:t>
            </w:r>
            <w:r w:rsidR="00F83EC0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учебниками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5F4B" w:rsidRPr="00431536" w:rsidRDefault="0018442A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Сентябрь</w:t>
            </w:r>
            <w:proofErr w:type="spellEnd"/>
            <w:r w:rsidR="00165F4B"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="00250A4B" w:rsidRPr="00431536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 w:rsidR="00165F4B" w:rsidRPr="00431536">
              <w:rPr>
                <w:color w:val="000000" w:themeColor="text1"/>
                <w:sz w:val="28"/>
                <w:szCs w:val="28"/>
                <w:lang w:eastAsia="en-US"/>
              </w:rPr>
              <w:t>ктябрь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ШИБЦ, рук. ШМО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65F4B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Составление совместно с учителями </w:t>
            </w:r>
            <w:r w:rsidR="00833D67" w:rsidRPr="00431536">
              <w:rPr>
                <w:color w:val="000000" w:themeColor="text1"/>
                <w:sz w:val="28"/>
                <w:szCs w:val="28"/>
                <w:lang w:eastAsia="ar-SA"/>
              </w:rPr>
              <w:t>–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предметниками</w:t>
            </w:r>
            <w:r w:rsidR="00833D67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, администрацией </w:t>
            </w:r>
            <w:r w:rsidR="00F83EC0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заказа на учебники, учебные пособия</w:t>
            </w:r>
            <w:r w:rsidR="00F83EC0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и </w:t>
            </w:r>
            <w:r w:rsidR="00833D67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оформление</w:t>
            </w:r>
            <w:r w:rsidR="00833D67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заказа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5F4B" w:rsidRPr="00431536" w:rsidRDefault="00165F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Ноябрь</w:t>
            </w:r>
            <w:r w:rsidR="00250A4B" w:rsidRPr="00431536">
              <w:rPr>
                <w:color w:val="000000" w:themeColor="text1"/>
                <w:sz w:val="28"/>
                <w:szCs w:val="28"/>
                <w:lang w:eastAsia="ar-SA"/>
              </w:rPr>
              <w:t>-</w:t>
            </w:r>
          </w:p>
          <w:p w:rsidR="00250A4B" w:rsidRPr="00431536" w:rsidRDefault="00250A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F4B" w:rsidRPr="00431536" w:rsidRDefault="00165F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ШИБЦ, рук. ШМО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65F4B" w:rsidRPr="00431536" w:rsidRDefault="0041359D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Осуществление</w:t>
            </w:r>
            <w:r w:rsidR="00165F4B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165F4B" w:rsidRPr="00431536">
              <w:rPr>
                <w:color w:val="000000" w:themeColor="text1"/>
                <w:sz w:val="28"/>
                <w:szCs w:val="28"/>
                <w:lang w:eastAsia="ar-SA"/>
              </w:rPr>
              <w:t>контроля  над</w:t>
            </w:r>
            <w:proofErr w:type="gramEnd"/>
            <w:r w:rsidR="00165F4B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выполнением  сделанного  заказа</w:t>
            </w:r>
            <w:r w:rsidR="00A7641E" w:rsidRPr="00431536">
              <w:rPr>
                <w:color w:val="000000" w:themeColor="text1"/>
                <w:sz w:val="28"/>
                <w:szCs w:val="28"/>
                <w:lang w:eastAsia="ar-SA"/>
              </w:rPr>
              <w:t>.</w:t>
            </w:r>
            <w:r w:rsidR="00165F4B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="00A7641E" w:rsidRPr="00431536">
              <w:rPr>
                <w:color w:val="000000" w:themeColor="text1"/>
                <w:sz w:val="28"/>
                <w:szCs w:val="28"/>
                <w:lang w:eastAsia="ar-SA"/>
              </w:rPr>
              <w:t>Корректировка  заказа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5F4B" w:rsidRPr="00431536" w:rsidRDefault="0041359D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По мере </w:t>
            </w:r>
            <w:proofErr w:type="spellStart"/>
            <w:r>
              <w:rPr>
                <w:color w:val="000000" w:themeColor="text1"/>
                <w:sz w:val="28"/>
                <w:szCs w:val="28"/>
                <w:lang w:eastAsia="en-US"/>
              </w:rPr>
              <w:t>необход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F4B" w:rsidRPr="00431536" w:rsidRDefault="00165F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Прием и обработка, учет поступивших учебников: - запись в КСУ; - в  инвентарную книгу; - штемпелевание;  - занесение   в  картотеку   учебников  (бумажный вариант)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 мере поступления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Проведение работы   по обеспечению  сохранности   учебного   фонда   (рейды  по  классам)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07AC" w:rsidRDefault="00EE07A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eastAsia="ar-SA"/>
              </w:rPr>
              <w:t>Ежемесяч</w:t>
            </w:r>
            <w:proofErr w:type="spellEnd"/>
          </w:p>
          <w:p w:rsidR="00D05E9B" w:rsidRPr="00431536" w:rsidRDefault="00EE07A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но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-карь, актив б-ки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Работа с резервным фондом учебников: ведение </w:t>
            </w:r>
            <w:r w:rsidR="00EB1224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учёта, размещение  по классам </w:t>
            </w:r>
            <w:r w:rsidR="00EB1224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в книгохранилище, 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хранение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Составление  графика  приема  и  выдача  учебников  по  классам и утверждение его директором </w:t>
            </w:r>
            <w:r w:rsidR="00F83EC0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Прием и выдача учебников по классам в соответствии с утверждённым графиком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Июнь-август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E07AC">
              <w:rPr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Организация работы по своевременному возврату учебников и учебных пособий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E07AC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Организация  работы  по   ремонту  и  переплету  учебников</w:t>
            </w:r>
            <w:r w:rsidR="00F0057E" w:rsidRPr="00431536">
              <w:rPr>
                <w:color w:val="000000" w:themeColor="text1"/>
                <w:sz w:val="28"/>
                <w:szCs w:val="28"/>
              </w:rPr>
              <w:t xml:space="preserve"> и учебных пособий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Май-Сентябрь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-карь, 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E07AC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Работа     по    сохранности    </w:t>
            </w:r>
            <w:proofErr w:type="gram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фонда,   </w:t>
            </w:r>
            <w:proofErr w:type="gram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проведение    санитарных     дней </w:t>
            </w:r>
          </w:p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(последняя  пятница   месяца)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E07AC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Составление отчётных документов          (сентябрь, январь, май - июнь)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64FB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По мере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</w:p>
        </w:tc>
      </w:tr>
      <w:tr w:rsidR="00EE07AC" w:rsidRPr="00431536" w:rsidTr="001D3455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07AC" w:rsidRPr="00431536" w:rsidRDefault="00EE07AC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07AC" w:rsidRPr="00431536" w:rsidRDefault="00EE07AC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Ведение журнала учета </w:t>
            </w:r>
            <w:r w:rsidR="00BE3C6F">
              <w:rPr>
                <w:color w:val="000000" w:themeColor="text1"/>
                <w:sz w:val="28"/>
                <w:szCs w:val="28"/>
                <w:lang w:eastAsia="ar-SA"/>
              </w:rPr>
              <w:t xml:space="preserve">выданных учебников по классам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7A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7A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BE3C6F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BE3C6F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BE3C6F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                                            </w:t>
            </w: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Работа</w:t>
            </w:r>
            <w:proofErr w:type="spellEnd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 xml:space="preserve">  с  </w:t>
            </w: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основным</w:t>
            </w:r>
            <w:proofErr w:type="spellEnd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фондом</w:t>
            </w:r>
            <w:proofErr w:type="spellEnd"/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Обеспечение свободного доступа пользователей к</w:t>
            </w: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фонду  ШИБЦ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Оформление фонда (полочные, буквенные разделители, и т.д.), эстетика  оформления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им.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Комплектование фонда  в соответствии с образовательной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 xml:space="preserve">программой </w:t>
            </w:r>
            <w:r w:rsidR="00E12575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традиционными и нетрадиционными носителями информации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 xml:space="preserve">В течение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>года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Получение и своевременное проведение обработки и регистрации поступающей документов (</w:t>
            </w:r>
            <w:r w:rsidR="00F0057E" w:rsidRPr="00431536">
              <w:rPr>
                <w:color w:val="000000" w:themeColor="text1"/>
                <w:sz w:val="28"/>
                <w:szCs w:val="28"/>
                <w:lang w:eastAsia="ar-SA"/>
              </w:rPr>
              <w:t>к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ниг,  периодики, СД и т.д.) документов полученных в дар и пр.:  - запись   в    КСУ; - в инвентарную книгу; - штемпелевание; 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 мере поступления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Организация технической обработки книг (кармашек, листок возврата)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Организация   работы   по  мелкому   ремонту   и   переплету   документов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им.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-карь, актив б-ки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Выдача документов пользователям ШИБЦ на абонементе и для работы в зоне читального зала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Систематическое наблюдение за своевременным возвратом выданных документов, записанных в читательский формуляр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00BE3C6F">
              <w:rPr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Обеспечение мер по возмещению ущерба, причиненного носителям информации в установленном порядке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необходим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BE3C6F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Оформление подписки на периодические издания (на 1 и 2 полугодие)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Октябрь, Апрель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BE3C6F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05E9B" w:rsidRPr="00431536" w:rsidRDefault="00D05E9B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Осуществление своевременного контроля доставки периодики, ведение «Картотеки периодических изданий» 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E9B" w:rsidRPr="00431536" w:rsidRDefault="00D05E9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830286" w:rsidRPr="00431536" w:rsidRDefault="0083028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="00BE3C6F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830286" w:rsidRPr="00431536" w:rsidRDefault="00830286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Составление отчётных документов          (сентябрь, январь, май - июнь)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286" w:rsidRPr="00431536" w:rsidRDefault="0083028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По мере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30286" w:rsidRPr="00431536" w:rsidRDefault="0083028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                                       Справочно-библиографическая и </w:t>
            </w:r>
            <w:r w:rsidRPr="00431536">
              <w:rPr>
                <w:b/>
                <w:i/>
                <w:color w:val="000000" w:themeColor="text1"/>
                <w:sz w:val="28"/>
                <w:szCs w:val="28"/>
                <w:lang w:eastAsia="ar-SA"/>
              </w:rPr>
              <w:t>информационная работа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 xml:space="preserve">Формирование библиотечно-библиографических и информационных ресурсов </w:t>
            </w:r>
            <w:r w:rsidR="00E12575" w:rsidRPr="00431536">
              <w:rPr>
                <w:color w:val="000000" w:themeColor="text1"/>
                <w:sz w:val="28"/>
                <w:szCs w:val="28"/>
              </w:rPr>
              <w:t>школы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 как единый справочно-информационный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1FC" w:rsidRPr="00431536" w:rsidRDefault="004611FC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1FC" w:rsidRPr="00431536" w:rsidRDefault="004611FC" w:rsidP="00607173">
            <w:pPr>
              <w:tabs>
                <w:tab w:val="left" w:pos="306"/>
              </w:tabs>
              <w:snapToGrid w:val="0"/>
              <w:ind w:left="-678" w:firstLine="67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Организация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справочно-библиографического аппарата: каталогов,  картотек, в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т.ч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. том числе ЭОР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widowControl/>
              <w:tabs>
                <w:tab w:val="left" w:pos="1707"/>
              </w:tabs>
              <w:suppressAutoHyphens w:val="0"/>
              <w:spacing w:after="20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Ознакомление педагогических работников с новинками педагогической, психологической, методическо</w:t>
            </w:r>
            <w:r w:rsidR="00861FA2" w:rsidRPr="00431536">
              <w:rPr>
                <w:color w:val="000000" w:themeColor="text1"/>
                <w:sz w:val="28"/>
                <w:szCs w:val="28"/>
              </w:rPr>
              <w:t>й,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научно-популярной, программной литературы на бумажных и электронных носителях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7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widowControl/>
              <w:tabs>
                <w:tab w:val="left" w:pos="1707"/>
              </w:tabs>
              <w:suppressAutoHyphens w:val="0"/>
              <w:spacing w:after="20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Оказание информационной поддержки пользователям в решении задач, возникающих  в  процессе   педагогической,  учебной,  проектной,  самообразовательной  и  досуговой 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7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tabs>
                <w:tab w:val="num" w:pos="7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Формирование у  обучающихся навыков независимого библиотечного пользователя: обучение пользованию носителями информации, поиску, отбору и критической оценке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pStyle w:val="a5"/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7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widowControl/>
              <w:tabs>
                <w:tab w:val="left" w:pos="1707"/>
              </w:tabs>
              <w:suppressAutoHyphens w:val="0"/>
              <w:spacing w:after="20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Оказание 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информационной </w:t>
            </w:r>
            <w:proofErr w:type="gramStart"/>
            <w:r w:rsidRPr="00431536">
              <w:rPr>
                <w:color w:val="000000" w:themeColor="text1"/>
                <w:sz w:val="28"/>
                <w:szCs w:val="28"/>
              </w:rPr>
              <w:t>поддержки  пользователям</w:t>
            </w:r>
            <w:proofErr w:type="gramEnd"/>
            <w:r w:rsidRPr="00431536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при   подборе      информации  в  печатном  и  электронном  варианте. 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Подбор литературных  произведений и прочей информации  на  Интернет </w:t>
            </w:r>
            <w:r w:rsidR="00E665CF" w:rsidRPr="00431536">
              <w:rPr>
                <w:color w:val="000000" w:themeColor="text1"/>
                <w:sz w:val="28"/>
                <w:szCs w:val="28"/>
                <w:lang w:eastAsia="ar-SA"/>
              </w:rPr>
              <w:t>–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сайтах</w:t>
            </w:r>
            <w:r w:rsidR="00E665CF" w:rsidRPr="00431536">
              <w:rPr>
                <w:color w:val="000000" w:themeColor="text1"/>
                <w:sz w:val="28"/>
                <w:szCs w:val="28"/>
                <w:lang w:eastAsia="ar-SA"/>
              </w:rPr>
              <w:t>, в ШИБЦ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      </w:t>
            </w:r>
          </w:p>
          <w:p w:rsidR="004611FC" w:rsidRPr="00431536" w:rsidRDefault="004611FC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Обновление стенда «Уголок читателя»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FC" w:rsidRPr="00431536" w:rsidRDefault="004611FC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      </w:t>
            </w:r>
          </w:p>
        </w:tc>
      </w:tr>
      <w:tr w:rsidR="00431536" w:rsidRPr="00431536" w:rsidTr="001D3455">
        <w:trPr>
          <w:trHeight w:val="6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tabs>
                <w:tab w:val="left" w:pos="75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Внедрение  новых  информационных  и   сетевых технологий,   информационных систем,  программных  комплексов в работе ИБЦ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rPr>
          <w:trHeight w:val="360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11FC" w:rsidRPr="00431536" w:rsidRDefault="004611FC" w:rsidP="00607173">
            <w:pPr>
              <w:pStyle w:val="a5"/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                                                Работа  с  читателями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Обслуживание  читателей  согласно  расписанию   работы   ШИБЦ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Обслуживание  читателей  (на  абонементе, в  зоне  читального  зала,          в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к</w:t>
            </w:r>
            <w:r w:rsidRPr="00431536">
              <w:rPr>
                <w:rFonts w:eastAsia="Calibri"/>
                <w:color w:val="000000" w:themeColor="text1"/>
                <w:sz w:val="28"/>
                <w:szCs w:val="28"/>
              </w:rPr>
              <w:t>омпьютерной зоне и т.д.)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Беседы с  вновь  записавшимися  читателями  о  правилах  пользования ШИБЦ,  книгой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 мере</w:t>
            </w: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      </w:t>
            </w: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Рекомендательные  беседы  при  выдаче  книг и прочих документов,  беседы  о  прочитанном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Рекомендательные  и  рекламные  беседы  о  новых  изданиях, поступивших в ШИБЦ (книги, энциклопедии, периодика, СД, пр.), </w:t>
            </w:r>
            <w:r w:rsidRPr="00431536">
              <w:rPr>
                <w:color w:val="000000" w:themeColor="text1"/>
                <w:sz w:val="28"/>
                <w:szCs w:val="28"/>
              </w:rPr>
              <w:t>согласно возрастным категориям читателя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По мере </w:t>
            </w: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Оказание помощи при работе на компьютере, подборе информации в печатном и электронном варианте, на Интернет-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сайтах </w:t>
            </w:r>
            <w:r w:rsidRPr="00431536">
              <w:rPr>
                <w:color w:val="000000" w:themeColor="text1"/>
                <w:sz w:val="28"/>
                <w:szCs w:val="28"/>
              </w:rPr>
              <w:t>по заданной тематике к предметным неделям и классным часам и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 мере</w:t>
            </w: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Обслуживание  читателей  согласно  расписанию   работы   ШИБЦ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Обслуживание  читателей  (на  абонементе, в  зоне  читального  зала,          в</w:t>
            </w:r>
            <w:r w:rsidRPr="00431536">
              <w:rPr>
                <w:color w:val="000000" w:themeColor="text1"/>
                <w:sz w:val="28"/>
                <w:szCs w:val="28"/>
              </w:rPr>
              <w:t xml:space="preserve"> к</w:t>
            </w:r>
            <w:r w:rsidRPr="00431536">
              <w:rPr>
                <w:rFonts w:eastAsia="Calibri"/>
                <w:color w:val="000000" w:themeColor="text1"/>
                <w:sz w:val="28"/>
                <w:szCs w:val="28"/>
              </w:rPr>
              <w:t>омпьютерной зоне и т.д.)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Беседы с  вновь  записавшимися  читателями  о  правилах  пользования ШИБЦ,  книгой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 мере</w:t>
            </w: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      </w:t>
            </w: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Работа с  родителями  </w:t>
            </w:r>
            <w:r w:rsidRPr="00431536">
              <w:rPr>
                <w:b/>
                <w:i/>
                <w:color w:val="000000" w:themeColor="text1"/>
                <w:sz w:val="28"/>
                <w:szCs w:val="28"/>
                <w:lang w:eastAsia="ar-SA"/>
              </w:rPr>
              <w:t>(иными законными представителями)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Осуществление     дифференцированного    информационно - библиотечного          обслуживания   родителей   (иных   законных   представителей)   обучающихся:                    </w:t>
            </w: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консультирование  по   вопросам   организации   семейного   чтения;</w:t>
            </w: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-   консультирование     по     вопросам    учебных     изданий     для     обучающихся;</w:t>
            </w:r>
          </w:p>
          <w:p w:rsidR="00B76C08" w:rsidRPr="00431536" w:rsidRDefault="00B76C08" w:rsidP="00607173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-   предоставление   данных    </w:t>
            </w:r>
            <w:proofErr w:type="gramStart"/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родителям  о</w:t>
            </w:r>
            <w:proofErr w:type="gramEnd"/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  пользовании  ШИБЦ   обучающимися;</w:t>
            </w:r>
          </w:p>
          <w:p w:rsidR="00B76C08" w:rsidRPr="00431536" w:rsidRDefault="00B76C08" w:rsidP="00607173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  привлечение   родителей   к   ответственности   за   причинённый   ущерб   </w:t>
            </w:r>
            <w:proofErr w:type="gramStart"/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документам  (</w:t>
            </w:r>
            <w:proofErr w:type="gramEnd"/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книг</w:t>
            </w:r>
            <w:r w:rsidR="009B0C47"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е,  учебнику  и  т.д.</w:t>
            </w:r>
            <w:r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 их  детьми</w:t>
            </w:r>
            <w:r w:rsidR="009B0C47" w:rsidRPr="004315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По мере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08" w:rsidRPr="00431536" w:rsidRDefault="00B76C08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a5"/>
              <w:tabs>
                <w:tab w:val="left" w:pos="720"/>
              </w:tabs>
              <w:snapToGrid w:val="0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                                     Работа с  педагогическим  коллективом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76C08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Информирование  педагогов  о  новой  учебной  и  методической   литературе,  периодике и пр.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08" w:rsidRPr="00431536" w:rsidRDefault="00B01F48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 мере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08" w:rsidRPr="00431536" w:rsidRDefault="00B76C08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 xml:space="preserve">Поддержка деятельности педагогических работников в области создания информационных продуктов (документов, баз данных,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</w:rPr>
              <w:t>Web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</w:rPr>
              <w:t xml:space="preserve">-страниц, в том числе на основе сервисов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</w:rPr>
              <w:t>Web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</w:rPr>
              <w:t xml:space="preserve"> 2.0 и т.п.)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Консультационно–информационная  работа  с  администрацией </w:t>
            </w:r>
            <w:r w:rsidR="009F15BF" w:rsidRPr="00431536">
              <w:rPr>
                <w:color w:val="000000" w:themeColor="text1"/>
                <w:sz w:val="28"/>
                <w:szCs w:val="28"/>
                <w:lang w:eastAsia="ar-SA"/>
              </w:rPr>
              <w:t>школы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,   методическими  объединениями,  педагогами  (по учебной литературе)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По мере     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необход-ти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Выступления  на  заседаниях  при  директоре,  Педсовете (по учебной литературе и пр.), на родительских собраниях и.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Составление совместно с учителями – предметниками, руководителями ШМО заказа на учебники,  учебные  пособия   и 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Поиск литературы по заданной тематике. Оказание помощи в поиске информации на электронных носителях, Интернет-сайтах</w:t>
            </w:r>
            <w:r w:rsidR="00B01F48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и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C47" w:rsidRPr="00431536" w:rsidRDefault="00185E1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Информирование классных руководителей о читательской активности обучающихся их классов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мере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необход</w:t>
            </w:r>
            <w:proofErr w:type="spellEnd"/>
            <w:r w:rsidR="00431536"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snapToGrid w:val="0"/>
              <w:ind w:left="-2268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                                                                                        Работа  с  </w:t>
            </w:r>
            <w:r w:rsidR="00397906"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>учащимися</w:t>
            </w: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ar-SA"/>
              </w:rPr>
              <w:t xml:space="preserve">  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both"/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Обслуживание  согласно  расписанию   работы  ШИБЦ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Просмотр читательских  формуляров  с  целью  выявления  задолжников, информирование  классных  руководителей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Беседы с  вновь  записавшимися  читателями  о  правилах  поведения в ШИБЦ, о культуре чтения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По факту записи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Подготовка рекомендательных списков художественной литературы для </w:t>
            </w:r>
            <w:r w:rsidR="00B01F48"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обучающихся</w:t>
            </w:r>
            <w:r w:rsidR="00B01F48"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Постоянно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Подбор программной литературы на лето по произведениям, которые будут изучаться в следующем учебном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Май-август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C47" w:rsidRPr="00431536" w:rsidRDefault="00BE3C6F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tabs>
                <w:tab w:val="left" w:pos="72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Формирование у обучающихся навыков независимого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>библиотечного пользователя: в ходе обучения пользованию книгой и другими носителями информации (поиск, отбор и критическая оценка информации)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val="en-US" w:eastAsia="en-US"/>
              </w:rPr>
              <w:lastRenderedPageBreak/>
              <w:t>Постоянно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431536" w:rsidRPr="00431536" w:rsidTr="001D3455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C47" w:rsidRPr="00431536" w:rsidRDefault="009B0C47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lastRenderedPageBreak/>
              <w:t>Массовая  работа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proofErr w:type="gramStart"/>
            <w:r w:rsidRPr="00431536">
              <w:rPr>
                <w:color w:val="000000" w:themeColor="text1"/>
                <w:sz w:val="28"/>
                <w:szCs w:val="28"/>
              </w:rPr>
              <w:t>Организация  массовых</w:t>
            </w:r>
            <w:proofErr w:type="gramEnd"/>
            <w:r w:rsidRPr="00431536">
              <w:rPr>
                <w:color w:val="000000" w:themeColor="text1"/>
                <w:sz w:val="28"/>
                <w:szCs w:val="28"/>
              </w:rPr>
              <w:t xml:space="preserve">    мероприятий,  ориентированных    на   развитие  общей,    и   читательской   культуры    личности, содействие  развитию  критического  мышления, поддержка общешкольных мероприятий, декад, месячников  и т.д.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397906" w:rsidRPr="00431536" w:rsidRDefault="00397906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 xml:space="preserve">Зав. ШИБЦ,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</w:t>
            </w:r>
          </w:p>
        </w:tc>
      </w:tr>
      <w:tr w:rsidR="00431536" w:rsidRPr="00431536" w:rsidTr="001D3455">
        <w:trPr>
          <w:trHeight w:val="1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   Организация книжных выставок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«Книжная вселенная»: 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Вместе с нами к новым знаниям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День чеченской женщины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Чудесный мир сказок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Забытые книги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День Матери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Твои помощники – справочная литература </w:t>
            </w:r>
          </w:p>
          <w:p w:rsidR="00397906" w:rsidRPr="00431536" w:rsidRDefault="00397906" w:rsidP="00607173">
            <w:pPr>
              <w:pStyle w:val="a5"/>
              <w:numPr>
                <w:ilvl w:val="0"/>
                <w:numId w:val="49"/>
              </w:numPr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Для тех, кто хочет много знать</w:t>
            </w:r>
          </w:p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          «Мой край родной»</w:t>
            </w:r>
          </w:p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 xml:space="preserve">             «Юбилей писателя» </w:t>
            </w:r>
          </w:p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 xml:space="preserve">            «День рождения книги»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В течении года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450C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BE3C6F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Месячник Школьных библиотек:</w:t>
            </w:r>
          </w:p>
          <w:p w:rsidR="00397906" w:rsidRPr="00431536" w:rsidRDefault="0041359D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Конкурс рисунков «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В мире сказок» 1-4 </w:t>
            </w:r>
            <w:proofErr w:type="spellStart"/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>кл</w:t>
            </w:r>
            <w:proofErr w:type="spellEnd"/>
          </w:p>
          <w:p w:rsidR="00397906" w:rsidRPr="00431536" w:rsidRDefault="00397906" w:rsidP="00607173">
            <w:pPr>
              <w:widowControl/>
              <w:tabs>
                <w:tab w:val="left" w:pos="6706"/>
              </w:tabs>
              <w:suppressAutoHyphens w:val="0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Викторина</w:t>
            </w:r>
            <w:r w:rsidR="0041359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«Знатоки сказок»</w:t>
            </w:r>
            <w:r w:rsidR="00BE3C6F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5-е </w:t>
            </w:r>
            <w:proofErr w:type="spellStart"/>
            <w:r w:rsidR="00BE3C6F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кл</w:t>
            </w:r>
            <w:proofErr w:type="spellEnd"/>
            <w:r w:rsidR="00BE3C6F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397906" w:rsidRPr="00431536" w:rsidRDefault="0041359D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Викторина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«Своя игра» 7 </w:t>
            </w:r>
            <w:proofErr w:type="spellStart"/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>кл</w:t>
            </w:r>
            <w:proofErr w:type="spellEnd"/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>.</w:t>
            </w:r>
          </w:p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Библиотечные часы: </w:t>
            </w:r>
          </w:p>
          <w:p w:rsidR="00397906" w:rsidRPr="00431536" w:rsidRDefault="00397906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По сказкам Баж</w:t>
            </w:r>
            <w:r w:rsidR="0041359D">
              <w:rPr>
                <w:color w:val="000000" w:themeColor="text1"/>
                <w:sz w:val="28"/>
                <w:szCs w:val="28"/>
                <w:lang w:eastAsia="ar-SA"/>
              </w:rPr>
              <w:t xml:space="preserve">ова П.П «Малахитовая шкатулка» 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5-7 классы</w:t>
            </w: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ab/>
            </w:r>
          </w:p>
          <w:p w:rsidR="00397906" w:rsidRPr="00431536" w:rsidRDefault="0041359D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Библиотечный урок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«Путешеств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 xml:space="preserve">ие по библиотеке. Знакомство с 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книжным домом. </w:t>
            </w:r>
          </w:p>
          <w:p w:rsidR="00397906" w:rsidRPr="00431536" w:rsidRDefault="0041359D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color w:val="000000" w:themeColor="text1"/>
                <w:sz w:val="28"/>
                <w:szCs w:val="28"/>
                <w:lang w:eastAsia="ar-SA"/>
              </w:rPr>
              <w:t>Понятие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читатель, библиот</w:t>
            </w:r>
            <w:r>
              <w:rPr>
                <w:color w:val="000000" w:themeColor="text1"/>
                <w:sz w:val="28"/>
                <w:szCs w:val="28"/>
                <w:lang w:eastAsia="ar-SA"/>
              </w:rPr>
              <w:t>ека, библиотекарь. Ознакомление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>с  основными</w:t>
            </w:r>
            <w:proofErr w:type="gramEnd"/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правилами пользования  библиотекой.»      1-4 классы</w:t>
            </w:r>
            <w:r w:rsidR="00397906" w:rsidRPr="00431536">
              <w:rPr>
                <w:color w:val="000000" w:themeColor="text1"/>
                <w:sz w:val="28"/>
                <w:szCs w:val="28"/>
                <w:lang w:eastAsia="ar-SA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Октябрь </w:t>
            </w: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09.10.19. </w:t>
            </w: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13.10.19</w:t>
            </w:r>
          </w:p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  <w:p w:rsidR="00397906" w:rsidRPr="00431536" w:rsidRDefault="0039790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21.10.19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Зав.ШИБЦ</w:t>
            </w:r>
            <w:proofErr w:type="spellEnd"/>
          </w:p>
          <w:p w:rsidR="00397906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41359D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Ежемесячные выставки к юбилейным датам писателей: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15 октября – ко дню рождения писателя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М.Ю.Лермонтова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(1814-1841года)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16 октября – ко дню рождения писателя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О.Уайльда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 </w:t>
            </w:r>
            <w:proofErr w:type="gram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(</w:t>
            </w:r>
            <w:proofErr w:type="gram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1854-1900 года)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15 января – ко дню рождения великого драматурга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А.С.Грибоедова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(1795-1829года)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29 января – ко дню рождения писателя </w:t>
            </w:r>
            <w:proofErr w:type="spellStart"/>
            <w:proofErr w:type="gram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А.П.Чехова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(</w:t>
            </w:r>
            <w:proofErr w:type="gram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1860-1904 года)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20 февраля – ко дню рождения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Л.В.Успенского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       </w:t>
            </w:r>
            <w:proofErr w:type="gram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   (</w:t>
            </w:r>
            <w:proofErr w:type="gramEnd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1900-1978 года)</w:t>
            </w:r>
          </w:p>
          <w:p w:rsidR="00450C4B" w:rsidRPr="00431536" w:rsidRDefault="00450C4B" w:rsidP="0041359D">
            <w:pPr>
              <w:pStyle w:val="a5"/>
              <w:numPr>
                <w:ilvl w:val="0"/>
                <w:numId w:val="50"/>
              </w:numPr>
              <w:snapToGrid w:val="0"/>
              <w:ind w:left="368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2 апреля – ко дню рождения автора детских  сказок </w:t>
            </w: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>Г.Х.Андерсена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lastRenderedPageBreak/>
              <w:t>По датам календаря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450C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Работа с библиотечным активом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C4B" w:rsidRPr="00431536" w:rsidRDefault="00450C4B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Создать актив 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Сентябрь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31536" w:rsidRPr="00431536" w:rsidRDefault="0043153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Зав.ШИБЦ</w:t>
            </w:r>
            <w:proofErr w:type="spellEnd"/>
          </w:p>
          <w:p w:rsidR="001D3455" w:rsidRPr="00431536" w:rsidRDefault="00431536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Силами актива проводить ремонт книг, подшивку периодической печати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течении года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360"/>
              </w:tabs>
              <w:snapToGrid w:val="0"/>
              <w:jc w:val="both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 xml:space="preserve">Привлечь актив к работе на абонементе при выдаче книг, подборку книг для читателей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течении года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4315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Помощь в оформлении библиотеки,  книжных выставок, подготовке и проведении мероприятий и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i/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i/>
                <w:color w:val="000000" w:themeColor="text1"/>
                <w:sz w:val="28"/>
                <w:szCs w:val="28"/>
                <w:lang w:eastAsia="en-US"/>
              </w:rPr>
              <w:t>Неделя детской книги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spacing w:before="100" w:beforeAutospacing="1" w:after="100" w:afterAutospacing="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Выставка книг-новинок «Новые  жители книжного дома»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Викторина «Знатоки сказок» в 5-х классах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</w:rPr>
              <w:t>Конкурс сочинений «Моя любимая книжка» 6-7 классы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биб</w:t>
            </w:r>
            <w:proofErr w:type="spellEnd"/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-карь</w:t>
            </w:r>
          </w:p>
        </w:tc>
      </w:tr>
      <w:tr w:rsidR="00431536" w:rsidRPr="00431536" w:rsidTr="001D34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tabs>
                <w:tab w:val="left" w:pos="720"/>
              </w:tabs>
              <w:snapToGrid w:val="0"/>
              <w:rPr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spacing w:before="100" w:beforeAutospacing="1" w:after="100" w:afterAutospacing="1"/>
              <w:rPr>
                <w:color w:val="000000" w:themeColor="text1"/>
                <w:sz w:val="28"/>
                <w:szCs w:val="28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Акция «Подари книгу школе!»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55" w:rsidRPr="00431536" w:rsidRDefault="001D3455" w:rsidP="00607173">
            <w:pPr>
              <w:pStyle w:val="a5"/>
              <w:snapToGrid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31536">
              <w:rPr>
                <w:color w:val="000000" w:themeColor="text1"/>
                <w:sz w:val="28"/>
                <w:szCs w:val="28"/>
                <w:lang w:eastAsia="en-US"/>
              </w:rPr>
              <w:t>Зав. ШИБЦ</w:t>
            </w:r>
          </w:p>
        </w:tc>
      </w:tr>
    </w:tbl>
    <w:p w:rsidR="00431536" w:rsidRPr="00431536" w:rsidRDefault="00431536" w:rsidP="00607173">
      <w:pPr>
        <w:rPr>
          <w:color w:val="000000" w:themeColor="text1"/>
          <w:sz w:val="28"/>
          <w:szCs w:val="28"/>
          <w:lang w:eastAsia="ar-SA"/>
        </w:rPr>
      </w:pPr>
    </w:p>
    <w:p w:rsidR="00657EC8" w:rsidRPr="00607173" w:rsidRDefault="00657EC8" w:rsidP="00607173">
      <w:pPr>
        <w:spacing w:before="30" w:after="30"/>
        <w:rPr>
          <w:color w:val="000000" w:themeColor="text1"/>
          <w:sz w:val="28"/>
          <w:szCs w:val="28"/>
        </w:rPr>
      </w:pPr>
    </w:p>
    <w:tbl>
      <w:tblPr>
        <w:tblW w:w="1008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6490"/>
        <w:gridCol w:w="1343"/>
        <w:gridCol w:w="1693"/>
      </w:tblGrid>
      <w:tr w:rsidR="00657EC8" w:rsidRPr="00607173" w:rsidTr="00607173">
        <w:trPr>
          <w:tblCellSpacing w:w="0" w:type="dxa"/>
          <w:jc w:val="center"/>
        </w:trPr>
        <w:tc>
          <w:tcPr>
            <w:tcW w:w="100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607173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bCs/>
                <w:color w:val="000000" w:themeColor="text1"/>
                <w:sz w:val="28"/>
                <w:szCs w:val="28"/>
              </w:rPr>
              <w:t>Библиотечно-библиографические и информационные знания - учащимся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1: Первое посещение библиотеки. Путешествие по библиотеке. Знакомство с «книжным домом». Понятия читатель, библиотека, библиотекарь- 1 класс.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2: Основные правила пользования библиотекой. Как самому записаться в библиотеку. Как самому выбрать книгу.</w:t>
            </w:r>
            <w:r w:rsidR="00506954" w:rsidRPr="00607173">
              <w:rPr>
                <w:color w:val="000000" w:themeColor="text1"/>
                <w:sz w:val="28"/>
                <w:szCs w:val="28"/>
              </w:rPr>
              <w:t xml:space="preserve">1-4 </w:t>
            </w:r>
            <w:proofErr w:type="spellStart"/>
            <w:r w:rsidR="00506954" w:rsidRPr="00607173">
              <w:rPr>
                <w:color w:val="000000" w:themeColor="text1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3: Правила и умения обращаться с книгой. Формирование у детей бережного отношения к книге. Ознакомление с правилами общения и обращения с книгой. Обучение умению обернуть книгу, простейшему ремонту книг- 1-2 класс.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4: Знакомство с библиотекой (экскурсия). Роль и значение библиотеки. Понятие абонемент, читальный зал. Расстановка книг на полках, самостоятельный выбор книг при открытом доступе -2 класс.  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5: Структура книги. Кто и как создает книги. Из чего состоит книга. Внешнее оформление книги: обложка, переплет, корешок. Внутреннее оформление: текст, страница, иллюстрация – 2 класс. 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ноябрь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Тема  6</w:t>
            </w:r>
            <w:proofErr w:type="gramEnd"/>
            <w:r w:rsidRPr="00607173">
              <w:rPr>
                <w:color w:val="000000" w:themeColor="text1"/>
                <w:sz w:val="28"/>
                <w:szCs w:val="28"/>
              </w:rPr>
              <w:t>.Твои первые энциклопедии, словари, справочники. Представление о словаре, справочнике, энциклопедии. Структура справочной литературы: алфавитное расположение материала, алфавитные указатели, предметные указатели.5- 6 класс    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Тема 7. Похвала книге. Приобщить детей к чтению, рассказать роли  книги в жизни общества и формировании великих людей, бережном отношении к книге.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657EC8" w:rsidRPr="00607173" w:rsidTr="0041359D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  <w:r w:rsidR="00431536" w:rsidRPr="0060717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 xml:space="preserve">Тема </w:t>
            </w:r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8.Запись</w:t>
            </w:r>
            <w:proofErr w:type="gramEnd"/>
            <w:r w:rsidRPr="00607173">
              <w:rPr>
                <w:color w:val="000000" w:themeColor="text1"/>
                <w:sz w:val="28"/>
                <w:szCs w:val="28"/>
              </w:rPr>
              <w:t xml:space="preserve"> о прочитанном. Дневник чтения, отзывов. Обучение правилам ведения дневника чтения и написания отзыва на книгу. Отзыв- продуманное мнение о книге.</w:t>
            </w:r>
          </w:p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- 6-8 класс 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март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607173">
            <w:pPr>
              <w:spacing w:before="30" w:after="30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</w:tbl>
    <w:p w:rsidR="00506954" w:rsidRPr="00607173" w:rsidRDefault="00506954" w:rsidP="00607173">
      <w:pPr>
        <w:rPr>
          <w:color w:val="000000" w:themeColor="text1"/>
          <w:sz w:val="28"/>
          <w:szCs w:val="28"/>
        </w:rPr>
      </w:pPr>
    </w:p>
    <w:tbl>
      <w:tblPr>
        <w:tblW w:w="980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20"/>
        <w:gridCol w:w="4749"/>
        <w:gridCol w:w="1264"/>
        <w:gridCol w:w="76"/>
        <w:gridCol w:w="3147"/>
      </w:tblGrid>
      <w:tr w:rsidR="00431536" w:rsidRPr="00607173" w:rsidTr="00431536">
        <w:trPr>
          <w:tblCellSpacing w:w="0" w:type="dxa"/>
          <w:jc w:val="center"/>
        </w:trPr>
        <w:tc>
          <w:tcPr>
            <w:tcW w:w="98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bCs/>
                <w:color w:val="000000" w:themeColor="text1"/>
                <w:sz w:val="28"/>
                <w:szCs w:val="28"/>
              </w:rPr>
              <w:t>Массовая работа</w:t>
            </w:r>
          </w:p>
        </w:tc>
      </w:tr>
      <w:tr w:rsidR="00431536" w:rsidRPr="00607173" w:rsidTr="0041359D">
        <w:trPr>
          <w:trHeight w:val="676"/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помощь учебному процессу. Выставка –совет: Что я знаю о едином государственном  экзамене?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Экскурсия в библиотеку « Дом в котором живут книги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Оформить книжную выставку « Шахматы-гимнастика ума».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1359D">
        <w:trPr>
          <w:trHeight w:val="468"/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Оформить</w:t>
            </w:r>
            <w:r w:rsidR="0060717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07173">
              <w:rPr>
                <w:color w:val="000000" w:themeColor="text1"/>
                <w:sz w:val="28"/>
                <w:szCs w:val="28"/>
              </w:rPr>
              <w:t>книжно</w:t>
            </w:r>
            <w:proofErr w:type="spellEnd"/>
            <w:r w:rsidR="00607173">
              <w:rPr>
                <w:color w:val="000000" w:themeColor="text1"/>
                <w:sz w:val="28"/>
                <w:szCs w:val="28"/>
              </w:rPr>
              <w:t xml:space="preserve"> – журнальную выставку «</w:t>
            </w:r>
            <w:r w:rsidRPr="00607173">
              <w:rPr>
                <w:color w:val="000000" w:themeColor="text1"/>
                <w:sz w:val="28"/>
                <w:szCs w:val="28"/>
              </w:rPr>
              <w:t>Поэты двадцатого века».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506954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07173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Выставки</w:t>
            </w:r>
            <w:r w:rsidR="00657EC8" w:rsidRPr="00607173">
              <w:rPr>
                <w:color w:val="000000" w:themeColor="text1"/>
                <w:sz w:val="28"/>
                <w:szCs w:val="28"/>
              </w:rPr>
              <w:t> по юбилейным датам русских писателей: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течении года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506954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Организовать различные  мероприятия к знаменательным датам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всего учебного года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1536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  <w:p w:rsidR="00431536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Учителя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литературы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25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color w:val="000000" w:themeColor="text1"/>
                <w:sz w:val="28"/>
                <w:szCs w:val="28"/>
              </w:rPr>
              <w:t>Нравственное воспитание 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Жизнь стоит того, чтобы жить (цикл занятий).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А) подросток - подростку о вреде алкоголя (беседа).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Б) курение- основная угроза здоровью.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В) употребляешь дурь- вся жизнь. сплошная хмурь (выставка-диалог).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Декабрь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Декабрь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Кл.руководители</w:t>
            </w:r>
            <w:proofErr w:type="spellEnd"/>
            <w:proofErr w:type="gramEnd"/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Кл.руководители</w:t>
            </w:r>
            <w:proofErr w:type="spellEnd"/>
            <w:proofErr w:type="gramEnd"/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Наркомания: проблемы и решения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( цикл мероприятий  с использованием ИКТ).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Декабрь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 xml:space="preserve">Кл. </w:t>
            </w:r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руководители ,</w:t>
            </w:r>
            <w:proofErr w:type="gramEnd"/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библиотекарь, соц. педагог, психолог 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98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07173" w:rsidP="0041359D">
            <w:pPr>
              <w:pStyle w:val="af7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                                      </w:t>
            </w:r>
            <w:r w:rsidR="00657EC8" w:rsidRPr="00607173">
              <w:rPr>
                <w:b/>
                <w:color w:val="000000" w:themeColor="text1"/>
                <w:sz w:val="28"/>
                <w:szCs w:val="28"/>
              </w:rPr>
              <w:t>Пропаганда литературы по краеведению.</w:t>
            </w:r>
          </w:p>
        </w:tc>
      </w:tr>
      <w:tr w:rsidR="00431536" w:rsidRPr="00607173" w:rsidTr="0041359D">
        <w:trPr>
          <w:tblCellSpacing w:w="0" w:type="dxa"/>
          <w:jc w:val="center"/>
        </w:trPr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Мой отчий край, ни в чём неповторим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(выставка рисунков о родном крае).</w:t>
            </w:r>
          </w:p>
        </w:tc>
        <w:tc>
          <w:tcPr>
            <w:tcW w:w="1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  Апрель</w:t>
            </w:r>
          </w:p>
        </w:tc>
        <w:tc>
          <w:tcPr>
            <w:tcW w:w="3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Пополнение постоянно действующей выставки « Учебник – твой помощник и друг».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  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98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rPr>
                <w:b/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color w:val="000000" w:themeColor="text1"/>
                <w:sz w:val="28"/>
                <w:szCs w:val="28"/>
              </w:rPr>
              <w:t>                                              Работа с фондом художественной литературы. 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Обеспечение свободного доступа в библиотечно-</w:t>
            </w:r>
            <w:proofErr w:type="gramStart"/>
            <w:r w:rsidRPr="00607173">
              <w:rPr>
                <w:color w:val="000000" w:themeColor="text1"/>
                <w:sz w:val="28"/>
                <w:szCs w:val="28"/>
              </w:rPr>
              <w:t>информационном  центре</w:t>
            </w:r>
            <w:proofErr w:type="gramEnd"/>
            <w:r w:rsidRPr="00607173">
              <w:rPr>
                <w:color w:val="000000" w:themeColor="text1"/>
                <w:sz w:val="28"/>
                <w:szCs w:val="28"/>
              </w:rPr>
              <w:t>: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к художественному фонду (для учащихся 1-4 классов);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к фонду периодики (для учащихся и сотрудников);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к фонду учебников (по требованию);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к персональным компьютерам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  Библиотекарь</w:t>
            </w:r>
          </w:p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Выдача изданий читателям.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Соблюдение правильной расстановки на стеллажах.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Систематическое наблюдение за своевременным возвратом в библиотечно-информационный центр выданных изданий.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Конец четверти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Ведение работы по сохранности фонда.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Библиотекарь, актив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Создание и поддержание комфортных условий для работы читателей.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Работа по мелкому ремонту художественных изданий, методической литературы и учебников с привлечением актива библиотеки и учащихся на уроках труда в начальных классах.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На каникулах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Библиотекарь, актив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Оформление книжной выставки « Эти книги вы лечили сами».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Периодическое списание фонда с учётом ветхости и морального износа.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98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color w:val="000000" w:themeColor="text1"/>
                <w:sz w:val="28"/>
                <w:szCs w:val="28"/>
              </w:rPr>
              <w:t>  Комплектование фонда периодики. 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Оформление подписки на 1 полугодие 2020 года.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Ноябрь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Оформление подписки на 2 полугодие 2020 года.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98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7173">
              <w:rPr>
                <w:b/>
                <w:color w:val="000000" w:themeColor="text1"/>
                <w:sz w:val="28"/>
                <w:szCs w:val="28"/>
              </w:rPr>
              <w:lastRenderedPageBreak/>
              <w:t>Профессиональное развитие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Участие в республиканских семинарах  школьных библиотекарей.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методические дни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Самообразование: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чтение журналов «Школьная библиотека», «Библиотека».</w:t>
            </w:r>
          </w:p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- приказов, писем, инструкций о библиотечном деле.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Работа по самообразованию с использованием опыта лучших школьных библиотекарей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Регулярное повышение квалификации на курсах.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  <w:tr w:rsidR="00431536" w:rsidRPr="00607173" w:rsidTr="00431536">
        <w:trPr>
          <w:tblCellSpacing w:w="0" w:type="dxa"/>
          <w:jc w:val="center"/>
        </w:trPr>
        <w:tc>
          <w:tcPr>
            <w:tcW w:w="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both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Совершенствование традиционных и освоение новых библиотечных технологий.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32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7EC8" w:rsidRPr="00607173" w:rsidRDefault="00657EC8" w:rsidP="0041359D">
            <w:pPr>
              <w:spacing w:before="30" w:after="30"/>
              <w:jc w:val="center"/>
              <w:rPr>
                <w:color w:val="000000" w:themeColor="text1"/>
                <w:sz w:val="28"/>
                <w:szCs w:val="28"/>
              </w:rPr>
            </w:pPr>
            <w:r w:rsidRPr="00607173">
              <w:rPr>
                <w:color w:val="000000" w:themeColor="text1"/>
                <w:sz w:val="28"/>
                <w:szCs w:val="28"/>
              </w:rPr>
              <w:t>Библиотекарь</w:t>
            </w:r>
          </w:p>
        </w:tc>
      </w:tr>
    </w:tbl>
    <w:p w:rsidR="003675A7" w:rsidRPr="00431536" w:rsidRDefault="003675A7" w:rsidP="00607173">
      <w:pPr>
        <w:spacing w:line="100" w:lineRule="atLeast"/>
        <w:rPr>
          <w:color w:val="000000" w:themeColor="text1"/>
          <w:sz w:val="28"/>
          <w:szCs w:val="28"/>
          <w:lang w:eastAsia="ar-SA"/>
        </w:rPr>
        <w:sectPr w:rsidR="003675A7" w:rsidRPr="00431536" w:rsidSect="0041359D">
          <w:footerReference w:type="default" r:id="rId11"/>
          <w:pgSz w:w="11906" w:h="16838"/>
          <w:pgMar w:top="709" w:right="850" w:bottom="568" w:left="1134" w:header="708" w:footer="0" w:gutter="0"/>
          <w:cols w:space="708"/>
          <w:docGrid w:linePitch="360"/>
        </w:sectPr>
      </w:pPr>
      <w:bookmarkStart w:id="0" w:name="_GoBack"/>
      <w:bookmarkEnd w:id="0"/>
    </w:p>
    <w:p w:rsidR="00450C4B" w:rsidRPr="00431536" w:rsidRDefault="00450C4B" w:rsidP="00607173">
      <w:pPr>
        <w:tabs>
          <w:tab w:val="left" w:pos="3510"/>
        </w:tabs>
        <w:jc w:val="both"/>
        <w:rPr>
          <w:color w:val="000000" w:themeColor="text1"/>
          <w:sz w:val="28"/>
          <w:szCs w:val="28"/>
        </w:rPr>
      </w:pPr>
    </w:p>
    <w:sectPr w:rsidR="00450C4B" w:rsidRPr="00431536" w:rsidSect="00450C4B">
      <w:pgSz w:w="11906" w:h="16838"/>
      <w:pgMar w:top="0" w:right="142" w:bottom="142" w:left="14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AD" w:rsidRDefault="00D25CAD" w:rsidP="0011745B">
      <w:r>
        <w:separator/>
      </w:r>
    </w:p>
  </w:endnote>
  <w:endnote w:type="continuationSeparator" w:id="0">
    <w:p w:rsidR="00D25CAD" w:rsidRDefault="00D25CAD" w:rsidP="0011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547902"/>
    </w:sdtPr>
    <w:sdtEndPr>
      <w:rPr>
        <w:sz w:val="18"/>
        <w:szCs w:val="18"/>
      </w:rPr>
    </w:sdtEndPr>
    <w:sdtContent>
      <w:p w:rsidR="00EE07AC" w:rsidRPr="0011745B" w:rsidRDefault="00EE07AC">
        <w:pPr>
          <w:pStyle w:val="ae"/>
          <w:jc w:val="right"/>
          <w:rPr>
            <w:sz w:val="18"/>
            <w:szCs w:val="18"/>
          </w:rPr>
        </w:pPr>
        <w:r w:rsidRPr="0011745B">
          <w:rPr>
            <w:sz w:val="18"/>
            <w:szCs w:val="18"/>
          </w:rPr>
          <w:fldChar w:fldCharType="begin"/>
        </w:r>
        <w:r w:rsidRPr="0011745B">
          <w:rPr>
            <w:sz w:val="18"/>
            <w:szCs w:val="18"/>
          </w:rPr>
          <w:instrText xml:space="preserve"> PAGE   \* MERGEFORMAT </w:instrText>
        </w:r>
        <w:r w:rsidRPr="0011745B">
          <w:rPr>
            <w:sz w:val="18"/>
            <w:szCs w:val="18"/>
          </w:rPr>
          <w:fldChar w:fldCharType="separate"/>
        </w:r>
        <w:r w:rsidR="0041359D">
          <w:rPr>
            <w:noProof/>
            <w:sz w:val="18"/>
            <w:szCs w:val="18"/>
          </w:rPr>
          <w:t>11</w:t>
        </w:r>
        <w:r w:rsidRPr="0011745B">
          <w:rPr>
            <w:sz w:val="18"/>
            <w:szCs w:val="18"/>
          </w:rPr>
          <w:fldChar w:fldCharType="end"/>
        </w:r>
      </w:p>
    </w:sdtContent>
  </w:sdt>
  <w:p w:rsidR="00EE07AC" w:rsidRDefault="00EE07A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AD" w:rsidRDefault="00D25CAD" w:rsidP="0011745B">
      <w:r>
        <w:separator/>
      </w:r>
    </w:p>
  </w:footnote>
  <w:footnote w:type="continuationSeparator" w:id="0">
    <w:p w:rsidR="00D25CAD" w:rsidRDefault="00D25CAD" w:rsidP="00117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4" w15:restartNumberingAfterBreak="0">
    <w:nsid w:val="0E31192F"/>
    <w:multiLevelType w:val="hybridMultilevel"/>
    <w:tmpl w:val="CA9435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4D4DD3"/>
    <w:multiLevelType w:val="hybridMultilevel"/>
    <w:tmpl w:val="566A7228"/>
    <w:lvl w:ilvl="0" w:tplc="40D21D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E7C602E"/>
    <w:multiLevelType w:val="hybridMultilevel"/>
    <w:tmpl w:val="2DDA768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 w15:restartNumberingAfterBreak="0">
    <w:nsid w:val="127139D8"/>
    <w:multiLevelType w:val="hybridMultilevel"/>
    <w:tmpl w:val="AA7E59A4"/>
    <w:lvl w:ilvl="0" w:tplc="FAF2C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F0135"/>
    <w:multiLevelType w:val="hybridMultilevel"/>
    <w:tmpl w:val="1910B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43924"/>
    <w:multiLevelType w:val="hybridMultilevel"/>
    <w:tmpl w:val="9D0664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52BBE"/>
    <w:multiLevelType w:val="hybridMultilevel"/>
    <w:tmpl w:val="B1429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A2EC9"/>
    <w:multiLevelType w:val="hybridMultilevel"/>
    <w:tmpl w:val="11A662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20346E"/>
    <w:multiLevelType w:val="hybridMultilevel"/>
    <w:tmpl w:val="4C3AC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1B0F"/>
    <w:multiLevelType w:val="hybridMultilevel"/>
    <w:tmpl w:val="92A69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67415"/>
    <w:multiLevelType w:val="hybridMultilevel"/>
    <w:tmpl w:val="4E988F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321EAF"/>
    <w:multiLevelType w:val="hybridMultilevel"/>
    <w:tmpl w:val="C98489B4"/>
    <w:lvl w:ilvl="0" w:tplc="202CB5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32438"/>
    <w:multiLevelType w:val="hybridMultilevel"/>
    <w:tmpl w:val="75FC9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3160B"/>
    <w:multiLevelType w:val="hybridMultilevel"/>
    <w:tmpl w:val="994C88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070D19"/>
    <w:multiLevelType w:val="hybridMultilevel"/>
    <w:tmpl w:val="4C6EA8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5A20B1"/>
    <w:multiLevelType w:val="hybridMultilevel"/>
    <w:tmpl w:val="DC1CD5A4"/>
    <w:lvl w:ilvl="0" w:tplc="01E87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5C0523"/>
    <w:multiLevelType w:val="hybridMultilevel"/>
    <w:tmpl w:val="31B8A614"/>
    <w:lvl w:ilvl="0" w:tplc="1A4A0B2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FB4CE4"/>
    <w:multiLevelType w:val="hybridMultilevel"/>
    <w:tmpl w:val="F6D03A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AE2913"/>
    <w:multiLevelType w:val="hybridMultilevel"/>
    <w:tmpl w:val="DCB80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00653"/>
    <w:multiLevelType w:val="hybridMultilevel"/>
    <w:tmpl w:val="999A12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7161D5"/>
    <w:multiLevelType w:val="hybridMultilevel"/>
    <w:tmpl w:val="FFC85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B603F"/>
    <w:multiLevelType w:val="hybridMultilevel"/>
    <w:tmpl w:val="2910C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D7B55"/>
    <w:multiLevelType w:val="hybridMultilevel"/>
    <w:tmpl w:val="8EC460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965EEC"/>
    <w:multiLevelType w:val="hybridMultilevel"/>
    <w:tmpl w:val="D47AE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C24004"/>
    <w:multiLevelType w:val="hybridMultilevel"/>
    <w:tmpl w:val="50B0E0CA"/>
    <w:lvl w:ilvl="0" w:tplc="26D8AA2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18C34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4D99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3A9C6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68644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9ED3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B2D09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2855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1C122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93F7E"/>
    <w:multiLevelType w:val="hybridMultilevel"/>
    <w:tmpl w:val="25EA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540B0"/>
    <w:multiLevelType w:val="hybridMultilevel"/>
    <w:tmpl w:val="A25E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290689"/>
    <w:multiLevelType w:val="hybridMultilevel"/>
    <w:tmpl w:val="B85C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47C50"/>
    <w:multiLevelType w:val="hybridMultilevel"/>
    <w:tmpl w:val="DC764FD4"/>
    <w:lvl w:ilvl="0" w:tplc="3816EB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62F045D"/>
    <w:multiLevelType w:val="hybridMultilevel"/>
    <w:tmpl w:val="231A137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4" w15:restartNumberingAfterBreak="0">
    <w:nsid w:val="5681614C"/>
    <w:multiLevelType w:val="hybridMultilevel"/>
    <w:tmpl w:val="FECEB6F0"/>
    <w:lvl w:ilvl="0" w:tplc="452C1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DD4951"/>
    <w:multiLevelType w:val="hybridMultilevel"/>
    <w:tmpl w:val="064285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590BEB"/>
    <w:multiLevelType w:val="hybridMultilevel"/>
    <w:tmpl w:val="B42810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3314C7"/>
    <w:multiLevelType w:val="hybridMultilevel"/>
    <w:tmpl w:val="71EAAF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995FE0"/>
    <w:multiLevelType w:val="hybridMultilevel"/>
    <w:tmpl w:val="D046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4F27EC"/>
    <w:multiLevelType w:val="hybridMultilevel"/>
    <w:tmpl w:val="60C03E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682133"/>
    <w:multiLevelType w:val="hybridMultilevel"/>
    <w:tmpl w:val="AB824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B584C"/>
    <w:multiLevelType w:val="hybridMultilevel"/>
    <w:tmpl w:val="62FAB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353E9"/>
    <w:multiLevelType w:val="hybridMultilevel"/>
    <w:tmpl w:val="A9663E3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3" w15:restartNumberingAfterBreak="0">
    <w:nsid w:val="6E4A66F6"/>
    <w:multiLevelType w:val="hybridMultilevel"/>
    <w:tmpl w:val="90B05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3D52DB"/>
    <w:multiLevelType w:val="hybridMultilevel"/>
    <w:tmpl w:val="C0E6AF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E441E7"/>
    <w:multiLevelType w:val="hybridMultilevel"/>
    <w:tmpl w:val="FFCCE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EE781C"/>
    <w:multiLevelType w:val="hybridMultilevel"/>
    <w:tmpl w:val="1A0EF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223C3A"/>
    <w:multiLevelType w:val="hybridMultilevel"/>
    <w:tmpl w:val="7A9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5058E9"/>
    <w:multiLevelType w:val="hybridMultilevel"/>
    <w:tmpl w:val="5D5AA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4F5C9D"/>
    <w:multiLevelType w:val="hybridMultilevel"/>
    <w:tmpl w:val="5F2ED50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7"/>
  </w:num>
  <w:num w:numId="6">
    <w:abstractNumId w:val="15"/>
  </w:num>
  <w:num w:numId="7">
    <w:abstractNumId w:val="44"/>
  </w:num>
  <w:num w:numId="8">
    <w:abstractNumId w:val="36"/>
  </w:num>
  <w:num w:numId="9">
    <w:abstractNumId w:val="34"/>
  </w:num>
  <w:num w:numId="10">
    <w:abstractNumId w:val="38"/>
  </w:num>
  <w:num w:numId="11">
    <w:abstractNumId w:val="28"/>
  </w:num>
  <w:num w:numId="12">
    <w:abstractNumId w:val="39"/>
  </w:num>
  <w:num w:numId="13">
    <w:abstractNumId w:val="48"/>
  </w:num>
  <w:num w:numId="14">
    <w:abstractNumId w:val="20"/>
  </w:num>
  <w:num w:numId="15">
    <w:abstractNumId w:val="35"/>
  </w:num>
  <w:num w:numId="16">
    <w:abstractNumId w:val="22"/>
  </w:num>
  <w:num w:numId="17">
    <w:abstractNumId w:val="5"/>
  </w:num>
  <w:num w:numId="18">
    <w:abstractNumId w:val="40"/>
  </w:num>
  <w:num w:numId="19">
    <w:abstractNumId w:val="17"/>
  </w:num>
  <w:num w:numId="20">
    <w:abstractNumId w:val="18"/>
  </w:num>
  <w:num w:numId="21">
    <w:abstractNumId w:val="12"/>
  </w:num>
  <w:num w:numId="22">
    <w:abstractNumId w:val="23"/>
  </w:num>
  <w:num w:numId="23">
    <w:abstractNumId w:val="45"/>
  </w:num>
  <w:num w:numId="24">
    <w:abstractNumId w:val="9"/>
  </w:num>
  <w:num w:numId="25">
    <w:abstractNumId w:val="11"/>
  </w:num>
  <w:num w:numId="26">
    <w:abstractNumId w:val="26"/>
  </w:num>
  <w:num w:numId="27">
    <w:abstractNumId w:val="37"/>
  </w:num>
  <w:num w:numId="28">
    <w:abstractNumId w:val="14"/>
  </w:num>
  <w:num w:numId="29">
    <w:abstractNumId w:val="19"/>
  </w:num>
  <w:num w:numId="30">
    <w:abstractNumId w:val="4"/>
  </w:num>
  <w:num w:numId="31">
    <w:abstractNumId w:val="47"/>
  </w:num>
  <w:num w:numId="32">
    <w:abstractNumId w:val="25"/>
  </w:num>
  <w:num w:numId="33">
    <w:abstractNumId w:val="29"/>
  </w:num>
  <w:num w:numId="34">
    <w:abstractNumId w:val="30"/>
  </w:num>
  <w:num w:numId="35">
    <w:abstractNumId w:val="41"/>
  </w:num>
  <w:num w:numId="36">
    <w:abstractNumId w:val="16"/>
  </w:num>
  <w:num w:numId="37">
    <w:abstractNumId w:val="13"/>
  </w:num>
  <w:num w:numId="38">
    <w:abstractNumId w:val="10"/>
  </w:num>
  <w:num w:numId="39">
    <w:abstractNumId w:val="24"/>
  </w:num>
  <w:num w:numId="40">
    <w:abstractNumId w:val="31"/>
  </w:num>
  <w:num w:numId="41">
    <w:abstractNumId w:val="6"/>
  </w:num>
  <w:num w:numId="42">
    <w:abstractNumId w:val="33"/>
  </w:num>
  <w:num w:numId="43">
    <w:abstractNumId w:val="42"/>
  </w:num>
  <w:num w:numId="44">
    <w:abstractNumId w:val="49"/>
  </w:num>
  <w:num w:numId="45">
    <w:abstractNumId w:val="21"/>
  </w:num>
  <w:num w:numId="46">
    <w:abstractNumId w:val="32"/>
  </w:num>
  <w:num w:numId="47">
    <w:abstractNumId w:val="7"/>
  </w:num>
  <w:num w:numId="48">
    <w:abstractNumId w:val="8"/>
  </w:num>
  <w:num w:numId="49">
    <w:abstractNumId w:val="43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4C"/>
    <w:rsid w:val="0000391F"/>
    <w:rsid w:val="0000739A"/>
    <w:rsid w:val="00011557"/>
    <w:rsid w:val="000145FE"/>
    <w:rsid w:val="00014850"/>
    <w:rsid w:val="00024F8E"/>
    <w:rsid w:val="0003136D"/>
    <w:rsid w:val="00031F6B"/>
    <w:rsid w:val="000341A6"/>
    <w:rsid w:val="0003608C"/>
    <w:rsid w:val="000372BD"/>
    <w:rsid w:val="000374FC"/>
    <w:rsid w:val="00037B80"/>
    <w:rsid w:val="00042999"/>
    <w:rsid w:val="00042C22"/>
    <w:rsid w:val="00044E66"/>
    <w:rsid w:val="00052F04"/>
    <w:rsid w:val="00057344"/>
    <w:rsid w:val="000776E6"/>
    <w:rsid w:val="00077B8E"/>
    <w:rsid w:val="0008246B"/>
    <w:rsid w:val="0008263B"/>
    <w:rsid w:val="00084A14"/>
    <w:rsid w:val="00087419"/>
    <w:rsid w:val="00091EF3"/>
    <w:rsid w:val="0009316F"/>
    <w:rsid w:val="00093915"/>
    <w:rsid w:val="00094365"/>
    <w:rsid w:val="00094A67"/>
    <w:rsid w:val="0009673A"/>
    <w:rsid w:val="00097955"/>
    <w:rsid w:val="000B06C1"/>
    <w:rsid w:val="000B4681"/>
    <w:rsid w:val="000B538E"/>
    <w:rsid w:val="000B730B"/>
    <w:rsid w:val="000D6E5A"/>
    <w:rsid w:val="000E0CAC"/>
    <w:rsid w:val="000E2D6F"/>
    <w:rsid w:val="000E2FA4"/>
    <w:rsid w:val="000E3CA3"/>
    <w:rsid w:val="000E7674"/>
    <w:rsid w:val="000F1B44"/>
    <w:rsid w:val="000F3988"/>
    <w:rsid w:val="00102B18"/>
    <w:rsid w:val="00103179"/>
    <w:rsid w:val="00103AF1"/>
    <w:rsid w:val="00104068"/>
    <w:rsid w:val="00104253"/>
    <w:rsid w:val="001131E9"/>
    <w:rsid w:val="0011745B"/>
    <w:rsid w:val="00124181"/>
    <w:rsid w:val="00130EBD"/>
    <w:rsid w:val="001317FA"/>
    <w:rsid w:val="00134787"/>
    <w:rsid w:val="001365CA"/>
    <w:rsid w:val="00140BAD"/>
    <w:rsid w:val="00141310"/>
    <w:rsid w:val="0014570D"/>
    <w:rsid w:val="00146896"/>
    <w:rsid w:val="00162639"/>
    <w:rsid w:val="00163781"/>
    <w:rsid w:val="00163D08"/>
    <w:rsid w:val="00165F4B"/>
    <w:rsid w:val="001723D5"/>
    <w:rsid w:val="0018395A"/>
    <w:rsid w:val="0018442A"/>
    <w:rsid w:val="00185E1B"/>
    <w:rsid w:val="00193AD5"/>
    <w:rsid w:val="00197954"/>
    <w:rsid w:val="00197C17"/>
    <w:rsid w:val="001A4F5A"/>
    <w:rsid w:val="001B0BE1"/>
    <w:rsid w:val="001C48B4"/>
    <w:rsid w:val="001D0F33"/>
    <w:rsid w:val="001D3455"/>
    <w:rsid w:val="001D4463"/>
    <w:rsid w:val="001D5A55"/>
    <w:rsid w:val="001D6CD9"/>
    <w:rsid w:val="001D6D52"/>
    <w:rsid w:val="001E0D95"/>
    <w:rsid w:val="001E3C4C"/>
    <w:rsid w:val="001F0802"/>
    <w:rsid w:val="001F2838"/>
    <w:rsid w:val="001F2953"/>
    <w:rsid w:val="001F49AF"/>
    <w:rsid w:val="001F7404"/>
    <w:rsid w:val="00200075"/>
    <w:rsid w:val="00203CC7"/>
    <w:rsid w:val="00203D40"/>
    <w:rsid w:val="00206052"/>
    <w:rsid w:val="00206C4F"/>
    <w:rsid w:val="00213A0A"/>
    <w:rsid w:val="0021497C"/>
    <w:rsid w:val="00221376"/>
    <w:rsid w:val="00224EEB"/>
    <w:rsid w:val="002255F2"/>
    <w:rsid w:val="00231104"/>
    <w:rsid w:val="00232521"/>
    <w:rsid w:val="00233140"/>
    <w:rsid w:val="002342B4"/>
    <w:rsid w:val="002351F5"/>
    <w:rsid w:val="00240870"/>
    <w:rsid w:val="0024194C"/>
    <w:rsid w:val="00246204"/>
    <w:rsid w:val="00246C88"/>
    <w:rsid w:val="00250A4B"/>
    <w:rsid w:val="00255F99"/>
    <w:rsid w:val="00257B3E"/>
    <w:rsid w:val="00262002"/>
    <w:rsid w:val="00270B10"/>
    <w:rsid w:val="00270E2D"/>
    <w:rsid w:val="00274EED"/>
    <w:rsid w:val="002754D4"/>
    <w:rsid w:val="00276AAC"/>
    <w:rsid w:val="0028158A"/>
    <w:rsid w:val="002A1827"/>
    <w:rsid w:val="002A6E56"/>
    <w:rsid w:val="002A7267"/>
    <w:rsid w:val="002B6F94"/>
    <w:rsid w:val="002B71D6"/>
    <w:rsid w:val="002C2D3E"/>
    <w:rsid w:val="002C3BB3"/>
    <w:rsid w:val="002D0DBA"/>
    <w:rsid w:val="002D27DB"/>
    <w:rsid w:val="002D7E4D"/>
    <w:rsid w:val="002E7188"/>
    <w:rsid w:val="002F044F"/>
    <w:rsid w:val="002F0CE4"/>
    <w:rsid w:val="002F5164"/>
    <w:rsid w:val="002F5849"/>
    <w:rsid w:val="002F6488"/>
    <w:rsid w:val="002F66B5"/>
    <w:rsid w:val="002F735B"/>
    <w:rsid w:val="003111CB"/>
    <w:rsid w:val="003123A2"/>
    <w:rsid w:val="00313E7B"/>
    <w:rsid w:val="00314418"/>
    <w:rsid w:val="0031616C"/>
    <w:rsid w:val="00316191"/>
    <w:rsid w:val="00320240"/>
    <w:rsid w:val="003210DE"/>
    <w:rsid w:val="00327079"/>
    <w:rsid w:val="003270E7"/>
    <w:rsid w:val="00336D02"/>
    <w:rsid w:val="00337008"/>
    <w:rsid w:val="003445EC"/>
    <w:rsid w:val="00344FF1"/>
    <w:rsid w:val="003524C4"/>
    <w:rsid w:val="00354164"/>
    <w:rsid w:val="00356760"/>
    <w:rsid w:val="003675A7"/>
    <w:rsid w:val="00367D7D"/>
    <w:rsid w:val="00372699"/>
    <w:rsid w:val="003733AE"/>
    <w:rsid w:val="00374276"/>
    <w:rsid w:val="0037443A"/>
    <w:rsid w:val="00375A51"/>
    <w:rsid w:val="00377FB2"/>
    <w:rsid w:val="00380A3D"/>
    <w:rsid w:val="00392553"/>
    <w:rsid w:val="0039280C"/>
    <w:rsid w:val="00397906"/>
    <w:rsid w:val="003A22F9"/>
    <w:rsid w:val="003A3335"/>
    <w:rsid w:val="003A6DBD"/>
    <w:rsid w:val="003A753A"/>
    <w:rsid w:val="003B52F9"/>
    <w:rsid w:val="003B5387"/>
    <w:rsid w:val="003C5E6B"/>
    <w:rsid w:val="003D037A"/>
    <w:rsid w:val="003D237F"/>
    <w:rsid w:val="003D3F89"/>
    <w:rsid w:val="003D4A99"/>
    <w:rsid w:val="003D60B4"/>
    <w:rsid w:val="003E0ECF"/>
    <w:rsid w:val="003E3C04"/>
    <w:rsid w:val="003E404A"/>
    <w:rsid w:val="003E4332"/>
    <w:rsid w:val="003E7ACB"/>
    <w:rsid w:val="00404E7C"/>
    <w:rsid w:val="0041359D"/>
    <w:rsid w:val="00414A50"/>
    <w:rsid w:val="00421597"/>
    <w:rsid w:val="0042411E"/>
    <w:rsid w:val="004301E1"/>
    <w:rsid w:val="00431536"/>
    <w:rsid w:val="004335E3"/>
    <w:rsid w:val="00433F76"/>
    <w:rsid w:val="0043472A"/>
    <w:rsid w:val="00442DA0"/>
    <w:rsid w:val="004463B5"/>
    <w:rsid w:val="00446F70"/>
    <w:rsid w:val="00450C4B"/>
    <w:rsid w:val="0045113C"/>
    <w:rsid w:val="0045223E"/>
    <w:rsid w:val="0045318B"/>
    <w:rsid w:val="0045633B"/>
    <w:rsid w:val="00456478"/>
    <w:rsid w:val="0045797A"/>
    <w:rsid w:val="004611FC"/>
    <w:rsid w:val="00461C13"/>
    <w:rsid w:val="00466040"/>
    <w:rsid w:val="0046620D"/>
    <w:rsid w:val="004707CC"/>
    <w:rsid w:val="0047153F"/>
    <w:rsid w:val="004737D3"/>
    <w:rsid w:val="00476430"/>
    <w:rsid w:val="004801D9"/>
    <w:rsid w:val="0048108E"/>
    <w:rsid w:val="00487A58"/>
    <w:rsid w:val="00490B39"/>
    <w:rsid w:val="004931CE"/>
    <w:rsid w:val="00494232"/>
    <w:rsid w:val="00496BA6"/>
    <w:rsid w:val="004A0091"/>
    <w:rsid w:val="004A1EEB"/>
    <w:rsid w:val="004A70BC"/>
    <w:rsid w:val="004B3A44"/>
    <w:rsid w:val="004C3FEE"/>
    <w:rsid w:val="004C61A6"/>
    <w:rsid w:val="004D17FB"/>
    <w:rsid w:val="004D23A2"/>
    <w:rsid w:val="004D42FA"/>
    <w:rsid w:val="004D60FD"/>
    <w:rsid w:val="004E05A1"/>
    <w:rsid w:val="004E4225"/>
    <w:rsid w:val="004E5DEE"/>
    <w:rsid w:val="004E6B61"/>
    <w:rsid w:val="004F0115"/>
    <w:rsid w:val="004F3197"/>
    <w:rsid w:val="004F6979"/>
    <w:rsid w:val="0050246E"/>
    <w:rsid w:val="00506954"/>
    <w:rsid w:val="00507423"/>
    <w:rsid w:val="00507904"/>
    <w:rsid w:val="00513863"/>
    <w:rsid w:val="0051731C"/>
    <w:rsid w:val="00531466"/>
    <w:rsid w:val="00534EFE"/>
    <w:rsid w:val="00535E6E"/>
    <w:rsid w:val="0053701B"/>
    <w:rsid w:val="00541A76"/>
    <w:rsid w:val="00550AB9"/>
    <w:rsid w:val="005525CC"/>
    <w:rsid w:val="00557C07"/>
    <w:rsid w:val="00563E86"/>
    <w:rsid w:val="00567A16"/>
    <w:rsid w:val="00571681"/>
    <w:rsid w:val="00572754"/>
    <w:rsid w:val="005749C7"/>
    <w:rsid w:val="00584999"/>
    <w:rsid w:val="00587120"/>
    <w:rsid w:val="00596DEA"/>
    <w:rsid w:val="00596EFA"/>
    <w:rsid w:val="005A3D1E"/>
    <w:rsid w:val="005A5893"/>
    <w:rsid w:val="005A733C"/>
    <w:rsid w:val="005B5846"/>
    <w:rsid w:val="005C3E53"/>
    <w:rsid w:val="005C4A15"/>
    <w:rsid w:val="005D6FA6"/>
    <w:rsid w:val="005E1697"/>
    <w:rsid w:val="005E320D"/>
    <w:rsid w:val="005F656E"/>
    <w:rsid w:val="005F6AE2"/>
    <w:rsid w:val="00600C8A"/>
    <w:rsid w:val="0060460A"/>
    <w:rsid w:val="00606E8C"/>
    <w:rsid w:val="00607173"/>
    <w:rsid w:val="00620A6E"/>
    <w:rsid w:val="00622E90"/>
    <w:rsid w:val="006257BD"/>
    <w:rsid w:val="0063082A"/>
    <w:rsid w:val="0063165A"/>
    <w:rsid w:val="00631DEB"/>
    <w:rsid w:val="006330D3"/>
    <w:rsid w:val="0063367A"/>
    <w:rsid w:val="0063396F"/>
    <w:rsid w:val="00633B0D"/>
    <w:rsid w:val="006367F4"/>
    <w:rsid w:val="00637A9F"/>
    <w:rsid w:val="00641BC4"/>
    <w:rsid w:val="00641BF9"/>
    <w:rsid w:val="00641E19"/>
    <w:rsid w:val="00641FCB"/>
    <w:rsid w:val="006432B4"/>
    <w:rsid w:val="00653228"/>
    <w:rsid w:val="00653E11"/>
    <w:rsid w:val="00656F75"/>
    <w:rsid w:val="00657EC8"/>
    <w:rsid w:val="00661018"/>
    <w:rsid w:val="00664A40"/>
    <w:rsid w:val="0066600E"/>
    <w:rsid w:val="00666514"/>
    <w:rsid w:val="00673C78"/>
    <w:rsid w:val="0067603B"/>
    <w:rsid w:val="00676071"/>
    <w:rsid w:val="006762BA"/>
    <w:rsid w:val="006771EF"/>
    <w:rsid w:val="00680E2E"/>
    <w:rsid w:val="006927D1"/>
    <w:rsid w:val="00697574"/>
    <w:rsid w:val="006B63C1"/>
    <w:rsid w:val="006C297D"/>
    <w:rsid w:val="006C71EE"/>
    <w:rsid w:val="006D0ADA"/>
    <w:rsid w:val="006D0CEE"/>
    <w:rsid w:val="006D56CE"/>
    <w:rsid w:val="006E1AA0"/>
    <w:rsid w:val="006E40B6"/>
    <w:rsid w:val="006E4F8F"/>
    <w:rsid w:val="006E70B6"/>
    <w:rsid w:val="006F4563"/>
    <w:rsid w:val="0070092F"/>
    <w:rsid w:val="007028A7"/>
    <w:rsid w:val="00704811"/>
    <w:rsid w:val="00704A1C"/>
    <w:rsid w:val="00705EF2"/>
    <w:rsid w:val="00711C15"/>
    <w:rsid w:val="00714453"/>
    <w:rsid w:val="0072262A"/>
    <w:rsid w:val="00723883"/>
    <w:rsid w:val="007257F4"/>
    <w:rsid w:val="00727D73"/>
    <w:rsid w:val="00735AB6"/>
    <w:rsid w:val="00737747"/>
    <w:rsid w:val="00742ED5"/>
    <w:rsid w:val="00752908"/>
    <w:rsid w:val="007553C6"/>
    <w:rsid w:val="007605D1"/>
    <w:rsid w:val="0076245B"/>
    <w:rsid w:val="007638EC"/>
    <w:rsid w:val="00764AE6"/>
    <w:rsid w:val="00767F87"/>
    <w:rsid w:val="00773268"/>
    <w:rsid w:val="00773F64"/>
    <w:rsid w:val="00777477"/>
    <w:rsid w:val="00780EEC"/>
    <w:rsid w:val="0078797E"/>
    <w:rsid w:val="00791A43"/>
    <w:rsid w:val="00794C17"/>
    <w:rsid w:val="00797070"/>
    <w:rsid w:val="00797C2D"/>
    <w:rsid w:val="007A3F09"/>
    <w:rsid w:val="007A5307"/>
    <w:rsid w:val="007C19F3"/>
    <w:rsid w:val="007C26A9"/>
    <w:rsid w:val="007C5816"/>
    <w:rsid w:val="007C5905"/>
    <w:rsid w:val="007D026D"/>
    <w:rsid w:val="007D47E5"/>
    <w:rsid w:val="007D67C9"/>
    <w:rsid w:val="007D7D25"/>
    <w:rsid w:val="007E27D8"/>
    <w:rsid w:val="007F7AA8"/>
    <w:rsid w:val="008013B1"/>
    <w:rsid w:val="00801C5C"/>
    <w:rsid w:val="00805A1D"/>
    <w:rsid w:val="00817B44"/>
    <w:rsid w:val="00826C4D"/>
    <w:rsid w:val="00830286"/>
    <w:rsid w:val="00833D67"/>
    <w:rsid w:val="00833DB3"/>
    <w:rsid w:val="00834CC4"/>
    <w:rsid w:val="008363BF"/>
    <w:rsid w:val="0085355A"/>
    <w:rsid w:val="00861FA2"/>
    <w:rsid w:val="008634DC"/>
    <w:rsid w:val="0087097C"/>
    <w:rsid w:val="008714CA"/>
    <w:rsid w:val="00872283"/>
    <w:rsid w:val="00874C5D"/>
    <w:rsid w:val="0087557A"/>
    <w:rsid w:val="008827BA"/>
    <w:rsid w:val="00882B96"/>
    <w:rsid w:val="00883368"/>
    <w:rsid w:val="00884996"/>
    <w:rsid w:val="008920C6"/>
    <w:rsid w:val="0089258E"/>
    <w:rsid w:val="008946D3"/>
    <w:rsid w:val="00894ADD"/>
    <w:rsid w:val="0089513C"/>
    <w:rsid w:val="00896849"/>
    <w:rsid w:val="008A2794"/>
    <w:rsid w:val="008A4735"/>
    <w:rsid w:val="008B14F5"/>
    <w:rsid w:val="008C1EA9"/>
    <w:rsid w:val="008C7E2F"/>
    <w:rsid w:val="008D0246"/>
    <w:rsid w:val="008D0C85"/>
    <w:rsid w:val="008D455B"/>
    <w:rsid w:val="008E1829"/>
    <w:rsid w:val="008E2FA3"/>
    <w:rsid w:val="008F112C"/>
    <w:rsid w:val="008F2ACB"/>
    <w:rsid w:val="008F54FD"/>
    <w:rsid w:val="008F77B0"/>
    <w:rsid w:val="00902F40"/>
    <w:rsid w:val="00904C0A"/>
    <w:rsid w:val="00904C2C"/>
    <w:rsid w:val="009054A9"/>
    <w:rsid w:val="00910706"/>
    <w:rsid w:val="00911F6A"/>
    <w:rsid w:val="00913F82"/>
    <w:rsid w:val="0091603F"/>
    <w:rsid w:val="009220BC"/>
    <w:rsid w:val="00922C53"/>
    <w:rsid w:val="00927730"/>
    <w:rsid w:val="00933D51"/>
    <w:rsid w:val="00934C90"/>
    <w:rsid w:val="00944FA1"/>
    <w:rsid w:val="00945792"/>
    <w:rsid w:val="00952801"/>
    <w:rsid w:val="0095420E"/>
    <w:rsid w:val="00960DD8"/>
    <w:rsid w:val="00963DF5"/>
    <w:rsid w:val="00964486"/>
    <w:rsid w:val="00966274"/>
    <w:rsid w:val="00971127"/>
    <w:rsid w:val="009711D9"/>
    <w:rsid w:val="009733A2"/>
    <w:rsid w:val="00973D1D"/>
    <w:rsid w:val="00974C59"/>
    <w:rsid w:val="00980EB4"/>
    <w:rsid w:val="0098571B"/>
    <w:rsid w:val="0099248A"/>
    <w:rsid w:val="00996804"/>
    <w:rsid w:val="0099759B"/>
    <w:rsid w:val="009A0861"/>
    <w:rsid w:val="009A3D0C"/>
    <w:rsid w:val="009A593E"/>
    <w:rsid w:val="009B0C47"/>
    <w:rsid w:val="009B0FF7"/>
    <w:rsid w:val="009B3B6E"/>
    <w:rsid w:val="009B76BB"/>
    <w:rsid w:val="009B7B69"/>
    <w:rsid w:val="009C33AF"/>
    <w:rsid w:val="009C465A"/>
    <w:rsid w:val="009C525B"/>
    <w:rsid w:val="009C571C"/>
    <w:rsid w:val="009D0298"/>
    <w:rsid w:val="009D0F7B"/>
    <w:rsid w:val="009D290F"/>
    <w:rsid w:val="009D6317"/>
    <w:rsid w:val="009D6A52"/>
    <w:rsid w:val="009E1A8A"/>
    <w:rsid w:val="009E38EA"/>
    <w:rsid w:val="009E449A"/>
    <w:rsid w:val="009E4D7C"/>
    <w:rsid w:val="009E743F"/>
    <w:rsid w:val="009F15BF"/>
    <w:rsid w:val="009F38A0"/>
    <w:rsid w:val="009F3F9E"/>
    <w:rsid w:val="009F4A59"/>
    <w:rsid w:val="00A01641"/>
    <w:rsid w:val="00A13FF7"/>
    <w:rsid w:val="00A237C7"/>
    <w:rsid w:val="00A30369"/>
    <w:rsid w:val="00A3084A"/>
    <w:rsid w:val="00A3166B"/>
    <w:rsid w:val="00A31D5C"/>
    <w:rsid w:val="00A32F9A"/>
    <w:rsid w:val="00A33C62"/>
    <w:rsid w:val="00A3662A"/>
    <w:rsid w:val="00A36AB4"/>
    <w:rsid w:val="00A40B74"/>
    <w:rsid w:val="00A42D67"/>
    <w:rsid w:val="00A47DC9"/>
    <w:rsid w:val="00A5194E"/>
    <w:rsid w:val="00A52AFA"/>
    <w:rsid w:val="00A5387C"/>
    <w:rsid w:val="00A5596E"/>
    <w:rsid w:val="00A55A9B"/>
    <w:rsid w:val="00A5649F"/>
    <w:rsid w:val="00A56728"/>
    <w:rsid w:val="00A63DD8"/>
    <w:rsid w:val="00A72835"/>
    <w:rsid w:val="00A730B3"/>
    <w:rsid w:val="00A76374"/>
    <w:rsid w:val="00A7641E"/>
    <w:rsid w:val="00A87FDA"/>
    <w:rsid w:val="00A909E9"/>
    <w:rsid w:val="00A912D1"/>
    <w:rsid w:val="00A930E1"/>
    <w:rsid w:val="00A9617A"/>
    <w:rsid w:val="00AA33DC"/>
    <w:rsid w:val="00AA3FDB"/>
    <w:rsid w:val="00AA486E"/>
    <w:rsid w:val="00AA528D"/>
    <w:rsid w:val="00AA7188"/>
    <w:rsid w:val="00AC23F6"/>
    <w:rsid w:val="00AC7459"/>
    <w:rsid w:val="00AC78A5"/>
    <w:rsid w:val="00AE1CA1"/>
    <w:rsid w:val="00AE3915"/>
    <w:rsid w:val="00AE5D70"/>
    <w:rsid w:val="00AE63E6"/>
    <w:rsid w:val="00AE71AC"/>
    <w:rsid w:val="00AF2746"/>
    <w:rsid w:val="00AF3768"/>
    <w:rsid w:val="00AF5472"/>
    <w:rsid w:val="00B01F48"/>
    <w:rsid w:val="00B036C7"/>
    <w:rsid w:val="00B073F7"/>
    <w:rsid w:val="00B1185D"/>
    <w:rsid w:val="00B17DEE"/>
    <w:rsid w:val="00B17FB4"/>
    <w:rsid w:val="00B22E6C"/>
    <w:rsid w:val="00B23E45"/>
    <w:rsid w:val="00B2664B"/>
    <w:rsid w:val="00B31A2D"/>
    <w:rsid w:val="00B34EBB"/>
    <w:rsid w:val="00B3617A"/>
    <w:rsid w:val="00B40CC6"/>
    <w:rsid w:val="00B4196A"/>
    <w:rsid w:val="00B444FA"/>
    <w:rsid w:val="00B46C17"/>
    <w:rsid w:val="00B523A1"/>
    <w:rsid w:val="00B60C43"/>
    <w:rsid w:val="00B62071"/>
    <w:rsid w:val="00B660DC"/>
    <w:rsid w:val="00B707AA"/>
    <w:rsid w:val="00B7451D"/>
    <w:rsid w:val="00B76C08"/>
    <w:rsid w:val="00B837FD"/>
    <w:rsid w:val="00B84783"/>
    <w:rsid w:val="00B92217"/>
    <w:rsid w:val="00B94D1B"/>
    <w:rsid w:val="00B9789A"/>
    <w:rsid w:val="00BA42E3"/>
    <w:rsid w:val="00BA7B5A"/>
    <w:rsid w:val="00BB2BC1"/>
    <w:rsid w:val="00BC3FDB"/>
    <w:rsid w:val="00BD0696"/>
    <w:rsid w:val="00BD32E3"/>
    <w:rsid w:val="00BE0D6C"/>
    <w:rsid w:val="00BE3C6F"/>
    <w:rsid w:val="00BE4A2A"/>
    <w:rsid w:val="00BF2C26"/>
    <w:rsid w:val="00BF38CB"/>
    <w:rsid w:val="00C02EA1"/>
    <w:rsid w:val="00C11692"/>
    <w:rsid w:val="00C13B7B"/>
    <w:rsid w:val="00C142EF"/>
    <w:rsid w:val="00C21B6F"/>
    <w:rsid w:val="00C21B87"/>
    <w:rsid w:val="00C2343A"/>
    <w:rsid w:val="00C24C6B"/>
    <w:rsid w:val="00C25BA3"/>
    <w:rsid w:val="00C31B8F"/>
    <w:rsid w:val="00C34604"/>
    <w:rsid w:val="00C41C69"/>
    <w:rsid w:val="00C43219"/>
    <w:rsid w:val="00C4519F"/>
    <w:rsid w:val="00C466C9"/>
    <w:rsid w:val="00C467C8"/>
    <w:rsid w:val="00C4765F"/>
    <w:rsid w:val="00C50950"/>
    <w:rsid w:val="00C53605"/>
    <w:rsid w:val="00C54B5D"/>
    <w:rsid w:val="00C55E70"/>
    <w:rsid w:val="00C644E3"/>
    <w:rsid w:val="00C656A9"/>
    <w:rsid w:val="00C6699D"/>
    <w:rsid w:val="00C67679"/>
    <w:rsid w:val="00C67BD6"/>
    <w:rsid w:val="00C67E24"/>
    <w:rsid w:val="00C734B6"/>
    <w:rsid w:val="00C735B9"/>
    <w:rsid w:val="00C75D75"/>
    <w:rsid w:val="00C76671"/>
    <w:rsid w:val="00C80B28"/>
    <w:rsid w:val="00C81B83"/>
    <w:rsid w:val="00C81FDD"/>
    <w:rsid w:val="00C8354C"/>
    <w:rsid w:val="00C86A76"/>
    <w:rsid w:val="00C86C8E"/>
    <w:rsid w:val="00C876EF"/>
    <w:rsid w:val="00C91DA5"/>
    <w:rsid w:val="00C956F0"/>
    <w:rsid w:val="00CA565C"/>
    <w:rsid w:val="00CA69F6"/>
    <w:rsid w:val="00CA7E23"/>
    <w:rsid w:val="00CB4482"/>
    <w:rsid w:val="00CC0209"/>
    <w:rsid w:val="00CC26F6"/>
    <w:rsid w:val="00CC293D"/>
    <w:rsid w:val="00CC4F5C"/>
    <w:rsid w:val="00CC6099"/>
    <w:rsid w:val="00CC70C9"/>
    <w:rsid w:val="00CE6D5C"/>
    <w:rsid w:val="00CF1BB1"/>
    <w:rsid w:val="00CF3697"/>
    <w:rsid w:val="00CF4BCE"/>
    <w:rsid w:val="00D01773"/>
    <w:rsid w:val="00D05E9B"/>
    <w:rsid w:val="00D106F0"/>
    <w:rsid w:val="00D14E2B"/>
    <w:rsid w:val="00D17CE6"/>
    <w:rsid w:val="00D21AA1"/>
    <w:rsid w:val="00D22A7A"/>
    <w:rsid w:val="00D240C9"/>
    <w:rsid w:val="00D245A1"/>
    <w:rsid w:val="00D25CAD"/>
    <w:rsid w:val="00D322D2"/>
    <w:rsid w:val="00D322F5"/>
    <w:rsid w:val="00D44287"/>
    <w:rsid w:val="00D4598C"/>
    <w:rsid w:val="00D45D6C"/>
    <w:rsid w:val="00D548AB"/>
    <w:rsid w:val="00D60EAB"/>
    <w:rsid w:val="00D64011"/>
    <w:rsid w:val="00D64380"/>
    <w:rsid w:val="00D64D35"/>
    <w:rsid w:val="00D64FB6"/>
    <w:rsid w:val="00D67B43"/>
    <w:rsid w:val="00D716BB"/>
    <w:rsid w:val="00D75291"/>
    <w:rsid w:val="00D80417"/>
    <w:rsid w:val="00D82AAA"/>
    <w:rsid w:val="00D83DEA"/>
    <w:rsid w:val="00D85A0E"/>
    <w:rsid w:val="00D90399"/>
    <w:rsid w:val="00D92C7A"/>
    <w:rsid w:val="00DA18EA"/>
    <w:rsid w:val="00DA19D5"/>
    <w:rsid w:val="00DA7AAA"/>
    <w:rsid w:val="00DB2BC9"/>
    <w:rsid w:val="00DB2BEA"/>
    <w:rsid w:val="00DB61FD"/>
    <w:rsid w:val="00DC3482"/>
    <w:rsid w:val="00DC6E30"/>
    <w:rsid w:val="00DE6F80"/>
    <w:rsid w:val="00DE78C6"/>
    <w:rsid w:val="00DF0C70"/>
    <w:rsid w:val="00DF615F"/>
    <w:rsid w:val="00E00842"/>
    <w:rsid w:val="00E04300"/>
    <w:rsid w:val="00E05008"/>
    <w:rsid w:val="00E056D2"/>
    <w:rsid w:val="00E12575"/>
    <w:rsid w:val="00E127B4"/>
    <w:rsid w:val="00E168EC"/>
    <w:rsid w:val="00E2113B"/>
    <w:rsid w:val="00E216D5"/>
    <w:rsid w:val="00E21F7A"/>
    <w:rsid w:val="00E22C50"/>
    <w:rsid w:val="00E24940"/>
    <w:rsid w:val="00E26AFC"/>
    <w:rsid w:val="00E30FBC"/>
    <w:rsid w:val="00E370D8"/>
    <w:rsid w:val="00E37766"/>
    <w:rsid w:val="00E46DEB"/>
    <w:rsid w:val="00E52FF8"/>
    <w:rsid w:val="00E53D2C"/>
    <w:rsid w:val="00E55359"/>
    <w:rsid w:val="00E57B52"/>
    <w:rsid w:val="00E665CF"/>
    <w:rsid w:val="00E67CE2"/>
    <w:rsid w:val="00E701A2"/>
    <w:rsid w:val="00E759B7"/>
    <w:rsid w:val="00E77FE4"/>
    <w:rsid w:val="00E82F24"/>
    <w:rsid w:val="00E832E7"/>
    <w:rsid w:val="00E86E1F"/>
    <w:rsid w:val="00E87C34"/>
    <w:rsid w:val="00E961B1"/>
    <w:rsid w:val="00E9725C"/>
    <w:rsid w:val="00EA04AD"/>
    <w:rsid w:val="00EA26EA"/>
    <w:rsid w:val="00EA2C7F"/>
    <w:rsid w:val="00EA497F"/>
    <w:rsid w:val="00EA53C6"/>
    <w:rsid w:val="00EA5FD4"/>
    <w:rsid w:val="00EB02CA"/>
    <w:rsid w:val="00EB1224"/>
    <w:rsid w:val="00EB2031"/>
    <w:rsid w:val="00EB5108"/>
    <w:rsid w:val="00EC1C83"/>
    <w:rsid w:val="00EC1CFE"/>
    <w:rsid w:val="00EC2FD2"/>
    <w:rsid w:val="00EC6ED1"/>
    <w:rsid w:val="00ED25DD"/>
    <w:rsid w:val="00ED2C9C"/>
    <w:rsid w:val="00ED5E66"/>
    <w:rsid w:val="00EE025D"/>
    <w:rsid w:val="00EE07AC"/>
    <w:rsid w:val="00EE2468"/>
    <w:rsid w:val="00EE3753"/>
    <w:rsid w:val="00EF555A"/>
    <w:rsid w:val="00EF6A21"/>
    <w:rsid w:val="00F0057E"/>
    <w:rsid w:val="00F0448A"/>
    <w:rsid w:val="00F0523E"/>
    <w:rsid w:val="00F11746"/>
    <w:rsid w:val="00F13269"/>
    <w:rsid w:val="00F13BAE"/>
    <w:rsid w:val="00F148AB"/>
    <w:rsid w:val="00F16156"/>
    <w:rsid w:val="00F25ECD"/>
    <w:rsid w:val="00F278B5"/>
    <w:rsid w:val="00F354C4"/>
    <w:rsid w:val="00F3575F"/>
    <w:rsid w:val="00F3734D"/>
    <w:rsid w:val="00F42E13"/>
    <w:rsid w:val="00F4418F"/>
    <w:rsid w:val="00F47AE0"/>
    <w:rsid w:val="00F53825"/>
    <w:rsid w:val="00F63169"/>
    <w:rsid w:val="00F633E5"/>
    <w:rsid w:val="00F7164C"/>
    <w:rsid w:val="00F7625C"/>
    <w:rsid w:val="00F83EC0"/>
    <w:rsid w:val="00F86621"/>
    <w:rsid w:val="00F86A32"/>
    <w:rsid w:val="00F97891"/>
    <w:rsid w:val="00FA52F0"/>
    <w:rsid w:val="00FA6B0D"/>
    <w:rsid w:val="00FB38A4"/>
    <w:rsid w:val="00FB4AB9"/>
    <w:rsid w:val="00FB6742"/>
    <w:rsid w:val="00FB6816"/>
    <w:rsid w:val="00FB7847"/>
    <w:rsid w:val="00FC349E"/>
    <w:rsid w:val="00FC3EC3"/>
    <w:rsid w:val="00FC7A1B"/>
    <w:rsid w:val="00FD3CCB"/>
    <w:rsid w:val="00FE07B5"/>
    <w:rsid w:val="00FE599E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BE82"/>
  <w15:docId w15:val="{A2376210-F381-4611-9A12-BA2A57F9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4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9"/>
    <w:qFormat/>
    <w:rsid w:val="00C8354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0"/>
    <w:link w:val="30"/>
    <w:uiPriority w:val="99"/>
    <w:semiHidden/>
    <w:unhideWhenUsed/>
    <w:qFormat/>
    <w:rsid w:val="00C8354C"/>
    <w:pPr>
      <w:keepNext/>
      <w:numPr>
        <w:ilvl w:val="2"/>
        <w:numId w:val="1"/>
      </w:numPr>
      <w:spacing w:before="240" w:after="120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8354C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C835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C8354C"/>
    <w:pPr>
      <w:ind w:left="720"/>
    </w:pPr>
  </w:style>
  <w:style w:type="paragraph" w:customStyle="1" w:styleId="a5">
    <w:name w:val="Содержимое таблицы"/>
    <w:basedOn w:val="a"/>
    <w:uiPriority w:val="99"/>
    <w:rsid w:val="00C8354C"/>
    <w:pPr>
      <w:suppressLineNumbers/>
    </w:pPr>
  </w:style>
  <w:style w:type="paragraph" w:styleId="a0">
    <w:name w:val="Body Text"/>
    <w:basedOn w:val="a"/>
    <w:link w:val="a6"/>
    <w:uiPriority w:val="99"/>
    <w:unhideWhenUsed/>
    <w:rsid w:val="00C8354C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rsid w:val="00C83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nhideWhenUsed/>
    <w:rsid w:val="008D0C85"/>
    <w:pPr>
      <w:widowControl/>
      <w:suppressAutoHyphens w:val="0"/>
      <w:spacing w:before="100" w:beforeAutospacing="1" w:after="100" w:afterAutospacing="1"/>
    </w:pPr>
  </w:style>
  <w:style w:type="character" w:styleId="a8">
    <w:name w:val="Strong"/>
    <w:basedOn w:val="a1"/>
    <w:uiPriority w:val="22"/>
    <w:qFormat/>
    <w:rsid w:val="0021497C"/>
    <w:rPr>
      <w:b/>
      <w:bCs/>
    </w:rPr>
  </w:style>
  <w:style w:type="paragraph" w:styleId="a9">
    <w:name w:val="Title"/>
    <w:basedOn w:val="a"/>
    <w:link w:val="aa"/>
    <w:uiPriority w:val="10"/>
    <w:qFormat/>
    <w:rsid w:val="0021497C"/>
    <w:pPr>
      <w:widowControl/>
      <w:suppressAutoHyphens w:val="0"/>
      <w:spacing w:before="100" w:beforeAutospacing="1" w:after="100" w:afterAutospacing="1"/>
    </w:pPr>
  </w:style>
  <w:style w:type="character" w:customStyle="1" w:styleId="aa">
    <w:name w:val="Заголовок Знак"/>
    <w:basedOn w:val="a1"/>
    <w:link w:val="a9"/>
    <w:uiPriority w:val="10"/>
    <w:rsid w:val="002149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1"/>
    <w:link w:val="2"/>
    <w:rsid w:val="000776E6"/>
    <w:rPr>
      <w:rFonts w:ascii="Lucida Sans Unicode" w:eastAsia="Lucida Sans Unicode" w:hAnsi="Lucida Sans Unicode" w:cs="Lucida Sans Unicode"/>
      <w:spacing w:val="-12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b"/>
    <w:rsid w:val="000776E6"/>
    <w:pPr>
      <w:shd w:val="clear" w:color="auto" w:fill="FFFFFF"/>
      <w:suppressAutoHyphens w:val="0"/>
      <w:spacing w:line="226" w:lineRule="exact"/>
      <w:jc w:val="both"/>
    </w:pPr>
    <w:rPr>
      <w:rFonts w:ascii="Lucida Sans Unicode" w:eastAsia="Lucida Sans Unicode" w:hAnsi="Lucida Sans Unicode" w:cs="Lucida Sans Unicode"/>
      <w:spacing w:val="-12"/>
      <w:sz w:val="17"/>
      <w:szCs w:val="17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1174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117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174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174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1"/>
    <w:uiPriority w:val="99"/>
    <w:unhideWhenUsed/>
    <w:rsid w:val="00673C78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2D7E4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2D7E4D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2"/>
    <w:uiPriority w:val="59"/>
    <w:rsid w:val="00F05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1"/>
    <w:uiPriority w:val="99"/>
    <w:semiHidden/>
    <w:unhideWhenUsed/>
    <w:rsid w:val="00697574"/>
    <w:rPr>
      <w:color w:val="800080" w:themeColor="followedHyperlink"/>
      <w:u w:val="single"/>
    </w:rPr>
  </w:style>
  <w:style w:type="character" w:customStyle="1" w:styleId="c0">
    <w:name w:val="c0"/>
    <w:basedOn w:val="a1"/>
    <w:rsid w:val="00A52AFA"/>
  </w:style>
  <w:style w:type="paragraph" w:customStyle="1" w:styleId="Standard">
    <w:name w:val="Standard"/>
    <w:uiPriority w:val="99"/>
    <w:semiHidden/>
    <w:rsid w:val="003675A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2"/>
      <w:sz w:val="24"/>
      <w:szCs w:val="24"/>
      <w:lang w:val="en-US"/>
    </w:rPr>
  </w:style>
  <w:style w:type="paragraph" w:styleId="af5">
    <w:name w:val="caption"/>
    <w:basedOn w:val="a"/>
    <w:next w:val="a"/>
    <w:qFormat/>
    <w:rsid w:val="00193AD5"/>
    <w:pPr>
      <w:widowControl/>
      <w:jc w:val="center"/>
    </w:pPr>
    <w:rPr>
      <w:b/>
      <w:bCs/>
      <w:sz w:val="28"/>
      <w:lang w:eastAsia="zh-CN"/>
    </w:rPr>
  </w:style>
  <w:style w:type="character" w:styleId="af6">
    <w:name w:val="Emphasis"/>
    <w:basedOn w:val="a1"/>
    <w:uiPriority w:val="20"/>
    <w:qFormat/>
    <w:rsid w:val="00246204"/>
    <w:rPr>
      <w:i/>
      <w:iCs/>
    </w:rPr>
  </w:style>
  <w:style w:type="paragraph" w:styleId="af7">
    <w:name w:val="No Spacing"/>
    <w:uiPriority w:val="1"/>
    <w:qFormat/>
    <w:rsid w:val="00450C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5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1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6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4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14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44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66670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006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4762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4908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352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5EF36CDE85B3C458CF562582C3C5561" ma:contentTypeVersion="0" ma:contentTypeDescription="Создание документа." ma:contentTypeScope="" ma:versionID="d3905a6c7db0035186f5d719d12b6da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f2ebeee8080113e310db2e111f53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03B71-73BA-4A8B-B2F4-99D688C65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31EE2-D7FC-4648-B86E-3F76B74FF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C0E70-572C-44DA-AD90-EE6C11EBA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95B2B-17F1-4A62-B6E6-1703CC06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Селиванова</dc:creator>
  <cp:keywords/>
  <dc:description/>
  <cp:lastModifiedBy>Admin</cp:lastModifiedBy>
  <cp:revision>9</cp:revision>
  <cp:lastPrinted>2019-09-26T10:34:00Z</cp:lastPrinted>
  <dcterms:created xsi:type="dcterms:W3CDTF">2019-09-06T07:55:00Z</dcterms:created>
  <dcterms:modified xsi:type="dcterms:W3CDTF">2019-09-26T10:35:00Z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0x01010005EF36CDE85B3C458CF562582C3C5561</vt:lpwstr>
  </property>
</Properties>
</file>